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18E6A" w14:textId="77777777" w:rsidR="00A1706C" w:rsidRDefault="00A1706C" w:rsidP="00EC5D53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44D13739" w14:textId="4F37A4CA" w:rsidR="00A1706C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B3591F">
        <w:rPr>
          <w:rFonts w:ascii="Times New Roman" w:hAnsi="Times New Roman" w:cs="Times New Roman"/>
          <w:b/>
          <w:sz w:val="22"/>
          <w:szCs w:val="22"/>
        </w:rPr>
        <w:t xml:space="preserve">ПРОЕКТ </w:t>
      </w:r>
      <w:r>
        <w:rPr>
          <w:rFonts w:ascii="Times New Roman" w:hAnsi="Times New Roman" w:cs="Times New Roman"/>
          <w:b/>
          <w:sz w:val="22"/>
          <w:szCs w:val="22"/>
        </w:rPr>
        <w:t>ДОГОВОРА по Лоту №</w:t>
      </w:r>
      <w:r w:rsidR="00027FFE">
        <w:rPr>
          <w:rFonts w:ascii="Times New Roman" w:hAnsi="Times New Roman" w:cs="Times New Roman"/>
          <w:b/>
          <w:sz w:val="22"/>
          <w:szCs w:val="22"/>
        </w:rPr>
        <w:t>4</w:t>
      </w:r>
    </w:p>
    <w:p w14:paraId="294060D2" w14:textId="77777777" w:rsidR="00A1706C" w:rsidRPr="00B3591F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25CF2D56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ДОГОВОР</w:t>
      </w:r>
      <w:r w:rsidRPr="008766B3">
        <w:rPr>
          <w:rFonts w:ascii="Times New Roman" w:hAnsi="Times New Roman"/>
          <w:sz w:val="22"/>
          <w:szCs w:val="22"/>
        </w:rPr>
        <w:t xml:space="preserve"> АРЕНДЫ</w:t>
      </w:r>
    </w:p>
    <w:p w14:paraId="180AF5F1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 w:rsidRPr="008766B3">
        <w:rPr>
          <w:rFonts w:ascii="Times New Roman" w:hAnsi="Times New Roman"/>
          <w:sz w:val="22"/>
          <w:szCs w:val="22"/>
        </w:rPr>
        <w:t>имущества муниципальной собственности №____</w:t>
      </w:r>
    </w:p>
    <w:p w14:paraId="7789CCC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7C81F144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  <w:r w:rsidRPr="008766B3">
        <w:rPr>
          <w:bCs/>
          <w:sz w:val="22"/>
          <w:szCs w:val="22"/>
        </w:rPr>
        <w:t xml:space="preserve">п. Светлогорск                                                                                          </w:t>
      </w:r>
      <w:r>
        <w:rPr>
          <w:bCs/>
          <w:sz w:val="22"/>
          <w:szCs w:val="22"/>
        </w:rPr>
        <w:t xml:space="preserve">          </w:t>
      </w:r>
      <w:proofErr w:type="gramStart"/>
      <w:r>
        <w:rPr>
          <w:bCs/>
          <w:sz w:val="22"/>
          <w:szCs w:val="22"/>
        </w:rPr>
        <w:t xml:space="preserve">  </w:t>
      </w:r>
      <w:r w:rsidRPr="008766B3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___»  ___________ 2022</w:t>
      </w:r>
      <w:r w:rsidRPr="008766B3">
        <w:rPr>
          <w:sz w:val="22"/>
          <w:szCs w:val="22"/>
        </w:rPr>
        <w:t xml:space="preserve"> года</w:t>
      </w:r>
    </w:p>
    <w:p w14:paraId="2011AB0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0DADF9E" w14:textId="77777777" w:rsidR="00A1706C" w:rsidRPr="008766B3" w:rsidRDefault="00A1706C" w:rsidP="00A1706C">
      <w:pPr>
        <w:ind w:left="57" w:right="57" w:firstLine="57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b/>
          <w:bCs/>
          <w:sz w:val="22"/>
          <w:szCs w:val="22"/>
        </w:rPr>
        <w:t xml:space="preserve">            Администрация Светлогорского сельсовета Туруханского района Красноярского края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действующей на основании 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sz w:val="22"/>
          <w:szCs w:val="22"/>
        </w:rPr>
        <w:t>, с одной стороны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766B3"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________</w:t>
      </w:r>
      <w:r w:rsidRPr="008766B3">
        <w:rPr>
          <w:rFonts w:ascii="Times New Roman" w:hAnsi="Times New Roman" w:cs="Times New Roman"/>
          <w:b/>
          <w:sz w:val="22"/>
          <w:szCs w:val="22"/>
        </w:rPr>
        <w:t>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 xml:space="preserve">, в лице  </w:t>
      </w:r>
      <w:r>
        <w:rPr>
          <w:rFonts w:ascii="Times New Roman" w:hAnsi="Times New Roman" w:cs="Times New Roman"/>
          <w:bCs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>__________, действующего на основании 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именуемое в дальнейшем «Арендатор», с другой стороны, </w:t>
      </w:r>
      <w:r>
        <w:rPr>
          <w:rFonts w:ascii="Times New Roman" w:hAnsi="Times New Roman" w:cs="Times New Roman"/>
          <w:sz w:val="22"/>
          <w:szCs w:val="22"/>
        </w:rPr>
        <w:t xml:space="preserve">вместе именуемые «Стороны», </w:t>
      </w:r>
      <w:r w:rsidRPr="008766B3">
        <w:rPr>
          <w:rFonts w:ascii="Times New Roman" w:hAnsi="Times New Roman" w:cs="Times New Roman"/>
          <w:sz w:val="22"/>
          <w:szCs w:val="22"/>
        </w:rPr>
        <w:t xml:space="preserve">заключили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 о нижеследующем:</w:t>
      </w:r>
    </w:p>
    <w:p w14:paraId="47C19374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842A7EC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 w:rsidRPr="008766B3">
        <w:rPr>
          <w:b/>
          <w:sz w:val="22"/>
          <w:szCs w:val="22"/>
        </w:rPr>
        <w:t>1. ПРЕДМЕТ ДОГОВОРА</w:t>
      </w:r>
    </w:p>
    <w:p w14:paraId="60310051" w14:textId="20DDD197" w:rsidR="00A1706C" w:rsidRPr="00901146" w:rsidRDefault="00A1706C" w:rsidP="00027FFE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1.1. В соответствии с протоколом об итогах </w:t>
      </w:r>
      <w:r w:rsidRPr="007D07CB">
        <w:rPr>
          <w:rFonts w:ascii="Times New Roman" w:hAnsi="Times New Roman" w:cs="Times New Roman"/>
          <w:sz w:val="22"/>
          <w:szCs w:val="22"/>
        </w:rPr>
        <w:t>аукциона в электронной форме на право заключения</w:t>
      </w:r>
      <w:r w:rsidRPr="008766B3">
        <w:rPr>
          <w:rFonts w:ascii="Times New Roman" w:hAnsi="Times New Roman" w:cs="Times New Roman"/>
          <w:sz w:val="22"/>
          <w:szCs w:val="22"/>
        </w:rPr>
        <w:t xml:space="preserve"> договора аренды недвижимого имущест</w:t>
      </w:r>
      <w:r>
        <w:rPr>
          <w:rFonts w:ascii="Times New Roman" w:hAnsi="Times New Roman" w:cs="Times New Roman"/>
          <w:sz w:val="22"/>
          <w:szCs w:val="22"/>
        </w:rPr>
        <w:t>ва от «___» ______________ 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 г., Арендодатель передает, а Арендатор принимает во временное владение и пол</w:t>
      </w:r>
      <w:r>
        <w:rPr>
          <w:rFonts w:ascii="Times New Roman" w:hAnsi="Times New Roman" w:cs="Times New Roman"/>
          <w:sz w:val="22"/>
          <w:szCs w:val="22"/>
        </w:rPr>
        <w:t xml:space="preserve">ьзование недвижимое имущество – </w:t>
      </w:r>
      <w:bookmarkStart w:id="0" w:name="_Hlk117591083"/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</w:rPr>
        <w:t>нежилое помещение №33, расположенное на 1 этаже в здании по адресу: Красноярский край, Туруханский район, п. Светлогорск, ул. Сидорова, д. 1, общей площадью 34,6м</w:t>
      </w:r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bookmarkEnd w:id="0"/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901146">
        <w:rPr>
          <w:rFonts w:ascii="Times New Roman" w:hAnsi="Times New Roman" w:cs="Times New Roman"/>
          <w:sz w:val="22"/>
          <w:szCs w:val="22"/>
        </w:rPr>
        <w:t>далее - объект, имущество).</w:t>
      </w:r>
    </w:p>
    <w:p w14:paraId="52E61FBB" w14:textId="77777777" w:rsidR="00355728" w:rsidRDefault="00355728" w:rsidP="00355728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1.2. Технические характеристики объекта: </w:t>
      </w:r>
      <w:r>
        <w:rPr>
          <w:rFonts w:ascii="Times New Roman" w:hAnsi="Times New Roman" w:cs="Times New Roman"/>
          <w:sz w:val="22"/>
          <w:szCs w:val="22"/>
        </w:rPr>
        <w:t>г</w:t>
      </w:r>
      <w:r w:rsidRPr="008766B3">
        <w:rPr>
          <w:rFonts w:ascii="Times New Roman" w:hAnsi="Times New Roman" w:cs="Times New Roman"/>
          <w:sz w:val="22"/>
          <w:szCs w:val="22"/>
        </w:rPr>
        <w:t>од постройки – 19</w:t>
      </w:r>
      <w:r>
        <w:rPr>
          <w:rFonts w:ascii="Times New Roman" w:hAnsi="Times New Roman" w:cs="Times New Roman"/>
          <w:sz w:val="22"/>
          <w:szCs w:val="22"/>
        </w:rPr>
        <w:t>86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н</w:t>
      </w:r>
      <w:r w:rsidRPr="008766B3">
        <w:rPr>
          <w:rFonts w:ascii="Times New Roman" w:hAnsi="Times New Roman" w:cs="Times New Roman"/>
          <w:sz w:val="22"/>
          <w:szCs w:val="22"/>
        </w:rPr>
        <w:t>азначение - нежилое;</w:t>
      </w:r>
      <w:r>
        <w:rPr>
          <w:rFonts w:ascii="Times New Roman" w:hAnsi="Times New Roman" w:cs="Times New Roman"/>
          <w:sz w:val="22"/>
          <w:szCs w:val="22"/>
        </w:rPr>
        <w:t xml:space="preserve"> э</w:t>
      </w:r>
      <w:r w:rsidRPr="008766B3">
        <w:rPr>
          <w:rFonts w:ascii="Times New Roman" w:hAnsi="Times New Roman" w:cs="Times New Roman"/>
          <w:sz w:val="22"/>
          <w:szCs w:val="22"/>
        </w:rPr>
        <w:t xml:space="preserve">тажность </w:t>
      </w:r>
      <w:r>
        <w:rPr>
          <w:rFonts w:ascii="Times New Roman" w:hAnsi="Times New Roman" w:cs="Times New Roman"/>
          <w:sz w:val="22"/>
          <w:szCs w:val="22"/>
        </w:rPr>
        <w:t>здания – 5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материал стен – кирпич. Состояние помещений – удовлетворительное.</w:t>
      </w:r>
    </w:p>
    <w:p w14:paraId="615C2FE2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1.3. Объект оборудован системами коммунальной инфраструктуры (холодное и горячее водоснабжение, водоотведение, электро- и теплоснабжение), обеспечено телефонной связью.</w:t>
      </w:r>
    </w:p>
    <w:p w14:paraId="28A5E0F9" w14:textId="141D0A3D" w:rsidR="00355728" w:rsidRPr="008766B3" w:rsidRDefault="00355728" w:rsidP="00355728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1.4. Целевое назначение объекта недвижимости –</w:t>
      </w:r>
      <w:r w:rsidR="009D353E">
        <w:rPr>
          <w:rFonts w:ascii="Times New Roman" w:hAnsi="Times New Roman" w:cs="Times New Roman"/>
          <w:sz w:val="22"/>
          <w:szCs w:val="22"/>
        </w:rPr>
        <w:t xml:space="preserve"> предоставление услуг населению.</w:t>
      </w:r>
    </w:p>
    <w:p w14:paraId="7EB46B3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1.5. На момент заключения настоящего </w:t>
      </w:r>
      <w:r w:rsidRPr="002E6966">
        <w:rPr>
          <w:rFonts w:ascii="Times New Roman" w:hAnsi="Times New Roman" w:cs="Times New Roman"/>
          <w:color w:val="000000" w:themeColor="text1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8766B3">
        <w:rPr>
          <w:rFonts w:ascii="Times New Roman" w:hAnsi="Times New Roman" w:cs="Times New Roman"/>
          <w:sz w:val="22"/>
          <w:szCs w:val="22"/>
        </w:rPr>
        <w:t xml:space="preserve"> сдаваемый в аренду объект принадлежит Арендодателю на праве собственности.</w:t>
      </w:r>
    </w:p>
    <w:p w14:paraId="6A816CF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1.6.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оговора.</w:t>
      </w:r>
    </w:p>
    <w:p w14:paraId="023D9600" w14:textId="77777777" w:rsidR="00A1706C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>1.7. Арендодатель гарантирует, что на момент заключения настоящего Договора и передачи имущества оно свободно от прав третьих лиц, не находится в залоге или под арестом, не состоит под запретами или иными ограничениями.</w:t>
      </w:r>
    </w:p>
    <w:p w14:paraId="0FB02ACF" w14:textId="77777777" w:rsidR="00A1706C" w:rsidRDefault="00A1706C" w:rsidP="00A1706C">
      <w:pPr>
        <w:pStyle w:val="a8"/>
        <w:spacing w:after="0"/>
        <w:ind w:firstLine="708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1.8. Указанное в п. 1.1 настоящего Договора имущество находится </w:t>
      </w:r>
      <w:r w:rsidRPr="002E6966">
        <w:rPr>
          <w:snapToGrid w:val="0"/>
          <w:sz w:val="22"/>
          <w:szCs w:val="22"/>
        </w:rPr>
        <w:t>в составе объекта недвижимости муниципальной собственности</w:t>
      </w:r>
      <w:r>
        <w:rPr>
          <w:snapToGrid w:val="0"/>
          <w:sz w:val="22"/>
          <w:szCs w:val="22"/>
        </w:rPr>
        <w:t xml:space="preserve"> </w:t>
      </w:r>
      <w:r w:rsidRPr="002E6966">
        <w:rPr>
          <w:snapToGrid w:val="0"/>
          <w:color w:val="000000" w:themeColor="text1"/>
          <w:sz w:val="22"/>
          <w:szCs w:val="22"/>
        </w:rPr>
        <w:t>муниципального образования Светлогорский сельсовет</w:t>
      </w:r>
      <w:r>
        <w:rPr>
          <w:snapToGrid w:val="0"/>
          <w:color w:val="000000" w:themeColor="text1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и передается Арендатору по акту приема-передачи, подписанному Арендодателем и Арендатором, являющемуся неотъемлемой частью настоящего Договора (Приложение №1). Перечень помещений и границы их площадей, выкопировка из технического паспорта поэтажного плана помещений прилагаются к Договору и являются его неотъемлемой частью (Приложение №2), при этом технический паспорт не передается. Арендатору известно о расположении имущества, указанного в п. 1.1 настоящего договора, в составе объекта недвижимости.</w:t>
      </w:r>
    </w:p>
    <w:p w14:paraId="74671280" w14:textId="723D1C5F" w:rsidR="00A1706C" w:rsidRPr="007D07CB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F52B0A">
        <w:rPr>
          <w:sz w:val="22"/>
          <w:szCs w:val="22"/>
        </w:rPr>
        <w:t xml:space="preserve">1.9. </w:t>
      </w:r>
      <w:r w:rsidRPr="007D07CB">
        <w:rPr>
          <w:sz w:val="22"/>
          <w:szCs w:val="22"/>
        </w:rPr>
        <w:t xml:space="preserve">Договор заключается </w:t>
      </w:r>
      <w:r>
        <w:rPr>
          <w:sz w:val="22"/>
          <w:szCs w:val="22"/>
        </w:rPr>
        <w:t>на срок</w:t>
      </w:r>
      <w:r w:rsidRPr="007D07CB">
        <w:rPr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 xml:space="preserve">с «01» </w:t>
      </w:r>
      <w:r w:rsidR="009D353E">
        <w:rPr>
          <w:b/>
          <w:sz w:val="22"/>
          <w:szCs w:val="22"/>
        </w:rPr>
        <w:t>декабря</w:t>
      </w:r>
      <w:r>
        <w:rPr>
          <w:b/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 xml:space="preserve">2022г. по </w:t>
      </w:r>
      <w:r w:rsidRPr="00EC5D53">
        <w:rPr>
          <w:b/>
          <w:sz w:val="22"/>
          <w:szCs w:val="22"/>
        </w:rPr>
        <w:t>«</w:t>
      </w:r>
      <w:r w:rsidR="00EC5D53">
        <w:rPr>
          <w:b/>
          <w:sz w:val="22"/>
          <w:szCs w:val="22"/>
        </w:rPr>
        <w:t>3</w:t>
      </w:r>
      <w:r w:rsidR="009D353E">
        <w:rPr>
          <w:b/>
          <w:sz w:val="22"/>
          <w:szCs w:val="22"/>
        </w:rPr>
        <w:t>0</w:t>
      </w:r>
      <w:r w:rsidRPr="00EC5D53">
        <w:rPr>
          <w:b/>
          <w:sz w:val="22"/>
          <w:szCs w:val="22"/>
        </w:rPr>
        <w:t xml:space="preserve">» </w:t>
      </w:r>
      <w:r w:rsidR="009D353E">
        <w:rPr>
          <w:b/>
          <w:sz w:val="22"/>
          <w:szCs w:val="22"/>
        </w:rPr>
        <w:t>ноября</w:t>
      </w:r>
      <w:r w:rsidRPr="00EC5D53">
        <w:rPr>
          <w:b/>
          <w:sz w:val="22"/>
          <w:szCs w:val="22"/>
        </w:rPr>
        <w:t xml:space="preserve"> 20</w:t>
      </w:r>
      <w:r w:rsidR="00EC5D53">
        <w:rPr>
          <w:b/>
          <w:sz w:val="22"/>
          <w:szCs w:val="22"/>
        </w:rPr>
        <w:t>2</w:t>
      </w:r>
      <w:r w:rsidR="009D353E">
        <w:rPr>
          <w:b/>
          <w:sz w:val="22"/>
          <w:szCs w:val="22"/>
        </w:rPr>
        <w:t>5</w:t>
      </w:r>
      <w:r w:rsidRPr="00EC5D53">
        <w:rPr>
          <w:b/>
          <w:sz w:val="22"/>
          <w:szCs w:val="22"/>
        </w:rPr>
        <w:t>г.</w:t>
      </w:r>
    </w:p>
    <w:p w14:paraId="313DBE66" w14:textId="77777777" w:rsidR="00A1706C" w:rsidRPr="008766B3" w:rsidRDefault="00A1706C" w:rsidP="00A1706C">
      <w:pPr>
        <w:pStyle w:val="a8"/>
        <w:spacing w:after="0"/>
        <w:jc w:val="both"/>
        <w:rPr>
          <w:sz w:val="22"/>
          <w:szCs w:val="22"/>
        </w:rPr>
      </w:pPr>
    </w:p>
    <w:p w14:paraId="28BE194F" w14:textId="77777777" w:rsidR="00A1706C" w:rsidRPr="00E47680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7680">
        <w:rPr>
          <w:rFonts w:ascii="Times New Roman" w:hAnsi="Times New Roman" w:cs="Times New Roman"/>
          <w:b/>
          <w:sz w:val="22"/>
          <w:szCs w:val="22"/>
        </w:rPr>
        <w:t>2. ОБЯЗАННОСТИ СТОРОН</w:t>
      </w:r>
    </w:p>
    <w:p w14:paraId="1FDDC5C4" w14:textId="07641F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</w:t>
      </w:r>
      <w:r w:rsidR="00EC5D53">
        <w:rPr>
          <w:rFonts w:ascii="Times New Roman" w:hAnsi="Times New Roman" w:cs="Times New Roman"/>
          <w:sz w:val="22"/>
          <w:szCs w:val="22"/>
        </w:rPr>
        <w:t xml:space="preserve"> </w:t>
      </w:r>
      <w:r w:rsidRPr="00E47680">
        <w:rPr>
          <w:rFonts w:ascii="Times New Roman" w:hAnsi="Times New Roman" w:cs="Times New Roman"/>
          <w:sz w:val="22"/>
          <w:szCs w:val="22"/>
        </w:rPr>
        <w:t>Арендодатель обязуется:</w:t>
      </w:r>
    </w:p>
    <w:p w14:paraId="19F8B06B" w14:textId="776F13EA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2.1.1. Передать Арендатору имущество по акту приема-передачи не позднее </w:t>
      </w:r>
      <w:r w:rsidRPr="007D07CB">
        <w:rPr>
          <w:rFonts w:ascii="Times New Roman" w:hAnsi="Times New Roman" w:cs="Times New Roman"/>
          <w:sz w:val="22"/>
          <w:szCs w:val="22"/>
        </w:rPr>
        <w:t xml:space="preserve">«01» </w:t>
      </w:r>
      <w:r w:rsidR="009D353E">
        <w:rPr>
          <w:rFonts w:ascii="Times New Roman" w:hAnsi="Times New Roman" w:cs="Times New Roman"/>
          <w:sz w:val="22"/>
          <w:szCs w:val="22"/>
        </w:rPr>
        <w:t>декабря</w:t>
      </w:r>
      <w:r w:rsidRPr="007D07CB">
        <w:rPr>
          <w:sz w:val="22"/>
          <w:szCs w:val="22"/>
        </w:rPr>
        <w:t xml:space="preserve"> </w:t>
      </w:r>
      <w:r w:rsidRPr="007D07CB">
        <w:rPr>
          <w:rFonts w:ascii="Times New Roman" w:hAnsi="Times New Roman" w:cs="Times New Roman"/>
          <w:sz w:val="22"/>
          <w:szCs w:val="22"/>
        </w:rPr>
        <w:t>2022г.</w:t>
      </w:r>
      <w:r w:rsidRPr="00E47680">
        <w:rPr>
          <w:rFonts w:ascii="Times New Roman" w:hAnsi="Times New Roman" w:cs="Times New Roman"/>
          <w:sz w:val="22"/>
          <w:szCs w:val="22"/>
        </w:rPr>
        <w:t xml:space="preserve"> Состояние, в котором передается имущество, фиксируется сторонами в акте приема-передачи.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52B0A">
        <w:rPr>
          <w:rFonts w:ascii="Times New Roman" w:hAnsi="Times New Roman" w:cs="Times New Roman"/>
          <w:sz w:val="22"/>
          <w:szCs w:val="22"/>
        </w:rPr>
        <w:t>Объект аренды считается переданным с даты подписания акта приема-передачи.</w:t>
      </w:r>
    </w:p>
    <w:p w14:paraId="7494C5E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2.1.2. Передать имущество со всеми принадлежностями и относящимися к нему документами, необходимыми для его использования.</w:t>
      </w:r>
    </w:p>
    <w:p w14:paraId="0A78D7E8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2.1.3. Не вмешиваться в оперативно-хозяйственную, финансовую деятельность Арендатора.</w:t>
      </w:r>
    </w:p>
    <w:p w14:paraId="58FFA08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2.1.4. Осуществлять контр</w:t>
      </w:r>
      <w:r>
        <w:rPr>
          <w:rFonts w:ascii="Times New Roman" w:hAnsi="Times New Roman" w:cs="Times New Roman"/>
          <w:sz w:val="22"/>
          <w:szCs w:val="22"/>
        </w:rPr>
        <w:t>оль за использованием имущества</w:t>
      </w:r>
      <w:r w:rsidRPr="00E47680">
        <w:rPr>
          <w:rFonts w:ascii="Times New Roman" w:hAnsi="Times New Roman" w:cs="Times New Roman"/>
          <w:sz w:val="22"/>
          <w:szCs w:val="22"/>
        </w:rPr>
        <w:t xml:space="preserve"> по назначению.</w:t>
      </w:r>
    </w:p>
    <w:p w14:paraId="61BED65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 Арендатор обязуется:</w:t>
      </w:r>
    </w:p>
    <w:p w14:paraId="71321D1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2.2.1. Принять имущество от Арендодателя по акту приема-передачи не позднее 10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календарных  дней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с даты подписания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оговора. </w:t>
      </w:r>
    </w:p>
    <w:p w14:paraId="2A924EB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2.2.2. Использовать имущество в соответствии с п. 1.4.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оговора.</w:t>
      </w:r>
    </w:p>
    <w:p w14:paraId="49E1F8F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2.2.3. Своевременно и полностью выплачивать Арендодателю арендную плату, установленную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оговором.</w:t>
      </w:r>
    </w:p>
    <w:p w14:paraId="7D19616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2.2.4. Оплачивать коммунальные и прочие эксплуатационные услуги на основании отдельных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оговоров на оказание услуг с поставщиками указанных услуг. Участвовать в уплате всех издержек по содержанию и сохранению арендуемого имущества.</w:t>
      </w:r>
    </w:p>
    <w:p w14:paraId="51BA199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2.2.5. Выполнять в установленный срок предписания Арендодателя, иных контролирующих органов </w:t>
      </w:r>
      <w:r w:rsidRPr="00E47680">
        <w:rPr>
          <w:rFonts w:ascii="Times New Roman" w:hAnsi="Times New Roman" w:cs="Times New Roman"/>
          <w:sz w:val="22"/>
          <w:szCs w:val="22"/>
        </w:rPr>
        <w:lastRenderedPageBreak/>
        <w:t xml:space="preserve">о принятии мер по ликвидации ситуаций, возникающих в результате деятельности Арендатора, ставящих под угрозу сохранность имущества в рамках действующего </w:t>
      </w:r>
      <w:r w:rsidRPr="00F52B0A">
        <w:rPr>
          <w:rFonts w:ascii="Times New Roman" w:hAnsi="Times New Roman" w:cs="Times New Roman"/>
          <w:sz w:val="22"/>
          <w:szCs w:val="22"/>
        </w:rPr>
        <w:t>законодательства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Pr="00E47680">
        <w:rPr>
          <w:rFonts w:ascii="Times New Roman" w:hAnsi="Times New Roman" w:cs="Times New Roman"/>
          <w:sz w:val="22"/>
          <w:szCs w:val="22"/>
        </w:rPr>
        <w:t>.</w:t>
      </w:r>
    </w:p>
    <w:p w14:paraId="6B755F3E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2.2.6. Обеспечить сохранность инженерных сетей, коммуникаций и оборудования арендуемого имущества Арендодателя.</w:t>
      </w:r>
    </w:p>
    <w:p w14:paraId="10D3CB1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2.2.7. Не производить без письменного разрешения Арендодателя переоборудований и неотделимых улучшений. В случае обнаружения Арендодателем самовольных переделок, искажающих первоначальный вид имущества, таковые должны быть ликвидированы Арендатором, а имущество приведено в прежний вид за его счет в срок, определяемый односторонним предписанием Арендодателя.</w:t>
      </w:r>
    </w:p>
    <w:p w14:paraId="28238EC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2.2.8. Не заключать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оговоры, не вступать в сделки, следствием которых является какое-либо обременение представленных Арендатору по договору имущественных прав, в частности, переход их к иному лицу (договор залога, субаренды, внесение права на аренду имущества или его части в уставной капитал предприятия и др.) без письменного согласия Арендодателя. Заключение Арендатором таких договоров или совершение им таких сделок без указанного разрешения является основанием для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в одностороннем порядке.</w:t>
      </w:r>
    </w:p>
    <w:p w14:paraId="7728EBBD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2.2.9. Поддерживать имущество в исправном состоянии, производить за свой счет текущий ремонт и нести расходы на содержание имущества.</w:t>
      </w:r>
    </w:p>
    <w:p w14:paraId="77E89922" w14:textId="77777777" w:rsidR="00A1706C" w:rsidRPr="00461567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461567">
        <w:rPr>
          <w:rFonts w:ascii="Times New Roman" w:hAnsi="Times New Roman" w:cs="Times New Roman"/>
          <w:sz w:val="22"/>
          <w:szCs w:val="22"/>
        </w:rPr>
        <w:t>2.2.10. Обеспечивать представителям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61567">
        <w:rPr>
          <w:rFonts w:ascii="Times New Roman" w:hAnsi="Times New Roman" w:cs="Times New Roman"/>
          <w:sz w:val="22"/>
          <w:szCs w:val="22"/>
        </w:rPr>
        <w:t>Арендодателя беспрепятственный доступ к имуществу для его осмотра, проверки соблюдения условий Договора.</w:t>
      </w:r>
    </w:p>
    <w:p w14:paraId="3147A7B6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2.2.11. Немедленно извещать</w:t>
      </w:r>
      <w:r w:rsidRPr="00E47680">
        <w:rPr>
          <w:rFonts w:ascii="Times New Roman" w:hAnsi="Times New Roman" w:cs="Times New Roman"/>
          <w:sz w:val="22"/>
          <w:szCs w:val="22"/>
        </w:rPr>
        <w:t xml:space="preserve"> Арендодателя о повреждении, аварии и ином событии,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имущества.</w:t>
      </w:r>
    </w:p>
    <w:p w14:paraId="24F9BC6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2.2.12. Письменно сообщать Арендодателю (не позднее, чем за один месяц) о предстоящем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 как в связи с окончанием срока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оговора, так и при его досрочном прекращении.   </w:t>
      </w:r>
    </w:p>
    <w:p w14:paraId="1BBE43C4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2.2.13. Передать имущество при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по акту в исправном состоянии с учетом естественного износа в полной сохранности со всеми разрешенными переделками.</w:t>
      </w:r>
    </w:p>
    <w:p w14:paraId="6D3A897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2.2.14. Соблюдать правила пожарной безопасности и техники безопасности, требования Роспотребнадзора, а также отраслевые правила и нормы, действующие в сфере деятельности Арендатора и в отношении арендуемого им имущества.</w:t>
      </w:r>
    </w:p>
    <w:p w14:paraId="79B7D3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2.2.15. Капитальный ремонт, модернизация, реконструкция имущества может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производиться  Арендатором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только с письменного согласия Арендодателя. </w:t>
      </w:r>
    </w:p>
    <w:p w14:paraId="1C285E4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2.2.16. Своими силами осуществлять управление имуществом и его эксплуатацию.</w:t>
      </w:r>
    </w:p>
    <w:p w14:paraId="53B5D1C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2.2.17. В случае повреждения, уничтожения арендуемого имущества по вине Арендатора возместить Арендодателю нанесенный ущерб в порядке, установленном действующим законодательством Российской Федерации.</w:t>
      </w:r>
    </w:p>
    <w:p w14:paraId="013DFFDD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2.2.18. </w:t>
      </w:r>
      <w:proofErr w:type="gramStart"/>
      <w:r w:rsidRPr="00F52B0A">
        <w:rPr>
          <w:rFonts w:ascii="Times New Roman" w:hAnsi="Times New Roman" w:cs="Times New Roman"/>
          <w:sz w:val="22"/>
          <w:szCs w:val="22"/>
        </w:rPr>
        <w:t>Согласно правил</w:t>
      </w:r>
      <w:proofErr w:type="gramEnd"/>
      <w:r w:rsidRPr="00F52B0A">
        <w:rPr>
          <w:rFonts w:ascii="Times New Roman" w:hAnsi="Times New Roman" w:cs="Times New Roman"/>
          <w:sz w:val="22"/>
          <w:szCs w:val="22"/>
        </w:rPr>
        <w:t xml:space="preserve"> благоустройства посёлка Светлогорск, за арендатором закр</w:t>
      </w:r>
      <w:r>
        <w:rPr>
          <w:rFonts w:ascii="Times New Roman" w:hAnsi="Times New Roman" w:cs="Times New Roman"/>
          <w:sz w:val="22"/>
          <w:szCs w:val="22"/>
        </w:rPr>
        <w:t>епляется территория в радиусе 15</w:t>
      </w:r>
      <w:r w:rsidRPr="00F52B0A">
        <w:rPr>
          <w:rFonts w:ascii="Times New Roman" w:hAnsi="Times New Roman" w:cs="Times New Roman"/>
          <w:sz w:val="22"/>
          <w:szCs w:val="22"/>
        </w:rPr>
        <w:t xml:space="preserve"> метров, которую арендатор обязан благоустраивать и содержать в должном порядке (сбор, очистка и вывоз мусора).</w:t>
      </w:r>
    </w:p>
    <w:p w14:paraId="428D6DB8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2.2.19. За свой счет произвести государственную регистрацию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76EAD">
        <w:rPr>
          <w:rFonts w:ascii="Times New Roman" w:hAnsi="Times New Roman" w:cs="Times New Roman"/>
          <w:sz w:val="22"/>
          <w:szCs w:val="22"/>
        </w:rPr>
        <w:t>в течение 60 (шестидесяти) дней с момента подписания настоящего Договора.</w:t>
      </w:r>
    </w:p>
    <w:p w14:paraId="46B6FAAB" w14:textId="77777777" w:rsidR="00A1706C" w:rsidRPr="006C711C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74BB5AB8" w14:textId="77777777" w:rsidR="00A1706C" w:rsidRPr="008766B3" w:rsidRDefault="00A1706C" w:rsidP="00A1706C">
      <w:pPr>
        <w:pStyle w:val="a8"/>
        <w:spacing w:after="0"/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8766B3">
        <w:rPr>
          <w:b/>
          <w:sz w:val="22"/>
          <w:szCs w:val="22"/>
        </w:rPr>
        <w:t>ПЛАТЕЖИ И РАСЧЕТЫ ПО ДОГОВОРУ</w:t>
      </w:r>
    </w:p>
    <w:p w14:paraId="52943490" w14:textId="77777777" w:rsidR="00A1706C" w:rsidRPr="008766B3" w:rsidRDefault="00A1706C" w:rsidP="009D353E">
      <w:pPr>
        <w:pStyle w:val="a8"/>
        <w:spacing w:after="0"/>
        <w:ind w:right="78"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 xml:space="preserve">3.1. За пользование указанным в п.1.1. настоящего Договора имуществом Арендатор </w:t>
      </w:r>
      <w:proofErr w:type="gramStart"/>
      <w:r w:rsidRPr="008766B3">
        <w:rPr>
          <w:sz w:val="22"/>
          <w:szCs w:val="22"/>
        </w:rPr>
        <w:t>обязан  вносить</w:t>
      </w:r>
      <w:proofErr w:type="gramEnd"/>
      <w:r w:rsidRPr="008766B3">
        <w:rPr>
          <w:sz w:val="22"/>
          <w:szCs w:val="22"/>
        </w:rPr>
        <w:t xml:space="preserve"> плату.</w:t>
      </w:r>
    </w:p>
    <w:p w14:paraId="1AB14B8F" w14:textId="0B0861B0" w:rsidR="00A1706C" w:rsidRDefault="00A1706C" w:rsidP="009D353E">
      <w:pPr>
        <w:pStyle w:val="a8"/>
        <w:spacing w:after="0"/>
        <w:ind w:right="78" w:firstLine="720"/>
        <w:jc w:val="both"/>
        <w:rPr>
          <w:sz w:val="22"/>
          <w:szCs w:val="22"/>
        </w:rPr>
      </w:pPr>
      <w:r w:rsidRPr="007D07CB">
        <w:rPr>
          <w:sz w:val="22"/>
          <w:szCs w:val="22"/>
        </w:rPr>
        <w:t xml:space="preserve">3.2. Размер ежемесячной арендной платы установлен по результатам аукциона и </w:t>
      </w:r>
      <w:proofErr w:type="gramStart"/>
      <w:r w:rsidRPr="007D07CB">
        <w:rPr>
          <w:sz w:val="22"/>
          <w:szCs w:val="22"/>
        </w:rPr>
        <w:t xml:space="preserve">составляет  </w:t>
      </w:r>
      <w:r w:rsidRPr="007D07CB">
        <w:rPr>
          <w:b/>
          <w:sz w:val="22"/>
          <w:szCs w:val="22"/>
        </w:rPr>
        <w:t>_</w:t>
      </w:r>
      <w:proofErr w:type="gramEnd"/>
      <w:r w:rsidRPr="007D07CB">
        <w:rPr>
          <w:b/>
          <w:sz w:val="22"/>
          <w:szCs w:val="22"/>
        </w:rPr>
        <w:t>_________  руб. _______  коп</w:t>
      </w:r>
      <w:r w:rsidR="009D353E">
        <w:rPr>
          <w:b/>
          <w:sz w:val="22"/>
          <w:szCs w:val="22"/>
        </w:rPr>
        <w:t>.</w:t>
      </w:r>
      <w:r w:rsidRPr="007D07CB">
        <w:rPr>
          <w:b/>
          <w:sz w:val="22"/>
          <w:szCs w:val="22"/>
        </w:rPr>
        <w:t xml:space="preserve"> </w:t>
      </w:r>
      <w:r w:rsidRPr="007D07CB">
        <w:rPr>
          <w:sz w:val="22"/>
          <w:szCs w:val="22"/>
        </w:rPr>
        <w:t>в месяц без НДС.</w:t>
      </w:r>
    </w:p>
    <w:p w14:paraId="1EAC7F39" w14:textId="77777777" w:rsidR="00A1706C" w:rsidRPr="00BC6B53" w:rsidRDefault="00A1706C" w:rsidP="009D353E">
      <w:pPr>
        <w:pStyle w:val="a8"/>
        <w:spacing w:after="0"/>
        <w:ind w:right="78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Арендная плата устанавливается за все имущество в целом. Арендная плата не включает в себя эксплуатационные расходы на содержание муниципального имущества, амортизационные отчисления, налог на имущество, налог на добавленную стоимость (НДС), плату за пользованием земельным участком.</w:t>
      </w:r>
    </w:p>
    <w:p w14:paraId="5A99721E" w14:textId="7745082F" w:rsidR="00A1706C" w:rsidRDefault="00A1706C" w:rsidP="009D353E">
      <w:pPr>
        <w:pStyle w:val="a8"/>
        <w:spacing w:after="0"/>
        <w:ind w:right="78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НДС начисляется на указанную в договоре сумму арендной платы самостоятельно Арендатором и уплачивается по месту учета налогоплательщика в налоговых органах</w:t>
      </w:r>
      <w:r w:rsidRPr="00BC6B53">
        <w:rPr>
          <w:b/>
          <w:sz w:val="22"/>
          <w:szCs w:val="22"/>
        </w:rPr>
        <w:t xml:space="preserve"> </w:t>
      </w:r>
      <w:r w:rsidRPr="00BC6B53">
        <w:rPr>
          <w:sz w:val="22"/>
          <w:szCs w:val="22"/>
        </w:rPr>
        <w:t>в размерах и сроки, установленные налоговым законодательством.</w:t>
      </w:r>
    </w:p>
    <w:p w14:paraId="2E57F97F" w14:textId="02768482" w:rsidR="00841F31" w:rsidRPr="007D07CB" w:rsidRDefault="00841F31" w:rsidP="00841F31">
      <w:pPr>
        <w:pStyle w:val="a8"/>
        <w:spacing w:after="0"/>
        <w:ind w:firstLine="709"/>
        <w:jc w:val="both"/>
        <w:rPr>
          <w:sz w:val="22"/>
          <w:szCs w:val="22"/>
        </w:rPr>
      </w:pPr>
      <w:r w:rsidRPr="00B17C1C">
        <w:rPr>
          <w:rFonts w:eastAsia="Calibri"/>
          <w:sz w:val="22"/>
          <w:szCs w:val="22"/>
        </w:rPr>
        <w:t xml:space="preserve">Сумма арендной платы определена на основании отчета </w:t>
      </w:r>
      <w:r w:rsidRPr="00B17C1C">
        <w:rPr>
          <w:sz w:val="22"/>
          <w:szCs w:val="22"/>
        </w:rPr>
        <w:t xml:space="preserve">об оценке </w:t>
      </w:r>
      <w:r w:rsidRPr="00B17C1C">
        <w:rPr>
          <w:bCs/>
          <w:sz w:val="22"/>
          <w:szCs w:val="22"/>
        </w:rPr>
        <w:t>рыночной стоимости и размера годовой арендной платы нежилого помещения</w:t>
      </w:r>
      <w:r w:rsidRPr="00B3591D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от </w:t>
      </w:r>
      <w:r>
        <w:rPr>
          <w:sz w:val="22"/>
          <w:szCs w:val="22"/>
        </w:rPr>
        <w:t>12.10</w:t>
      </w:r>
      <w:r w:rsidRPr="00B3591D">
        <w:rPr>
          <w:sz w:val="22"/>
          <w:szCs w:val="22"/>
        </w:rPr>
        <w:t>.2022</w:t>
      </w:r>
      <w:r>
        <w:rPr>
          <w:sz w:val="22"/>
          <w:szCs w:val="22"/>
        </w:rPr>
        <w:t xml:space="preserve"> </w:t>
      </w:r>
      <w:r w:rsidRPr="00B3591D">
        <w:rPr>
          <w:bCs/>
          <w:sz w:val="22"/>
          <w:szCs w:val="22"/>
        </w:rPr>
        <w:t>№</w:t>
      </w:r>
      <w:r>
        <w:rPr>
          <w:bCs/>
          <w:sz w:val="22"/>
          <w:szCs w:val="22"/>
        </w:rPr>
        <w:t xml:space="preserve"> 381</w:t>
      </w:r>
      <w:r w:rsidRPr="00B3591D">
        <w:rPr>
          <w:bCs/>
          <w:sz w:val="22"/>
          <w:szCs w:val="22"/>
        </w:rPr>
        <w:t>/2022</w:t>
      </w:r>
      <w:r w:rsidRPr="00B3591D">
        <w:rPr>
          <w:rFonts w:eastAsia="Calibri"/>
          <w:sz w:val="22"/>
          <w:szCs w:val="22"/>
        </w:rPr>
        <w:t>, выполненного ООО «</w:t>
      </w:r>
      <w:r w:rsidRPr="00B3591D">
        <w:rPr>
          <w:sz w:val="22"/>
          <w:szCs w:val="22"/>
        </w:rPr>
        <w:t>Практик Комфорт</w:t>
      </w:r>
      <w:r w:rsidRPr="00B3591D">
        <w:rPr>
          <w:rFonts w:eastAsia="Calibri"/>
          <w:sz w:val="22"/>
          <w:szCs w:val="22"/>
        </w:rPr>
        <w:t>»</w:t>
      </w:r>
      <w:r w:rsidRPr="00B3591D">
        <w:rPr>
          <w:sz w:val="22"/>
          <w:szCs w:val="22"/>
        </w:rPr>
        <w:t>.</w:t>
      </w:r>
    </w:p>
    <w:p w14:paraId="4BBBBC85" w14:textId="77777777" w:rsidR="00A1706C" w:rsidRPr="007D07CB" w:rsidRDefault="00A1706C" w:rsidP="009D353E">
      <w:pPr>
        <w:ind w:right="78" w:firstLine="709"/>
        <w:rPr>
          <w:rFonts w:ascii="Times New Roman" w:hAnsi="Times New Roman" w:cs="Times New Roman"/>
          <w:sz w:val="22"/>
          <w:szCs w:val="22"/>
        </w:rPr>
      </w:pPr>
      <w:r w:rsidRPr="007D07CB">
        <w:rPr>
          <w:rFonts w:ascii="Times New Roman" w:hAnsi="Times New Roman" w:cs="Times New Roman"/>
          <w:sz w:val="22"/>
          <w:szCs w:val="22"/>
        </w:rPr>
        <w:t>Арендная плата за Имущество вносится вперед до 10 числа оплачиваемого месяца по следующим реквизитам:</w:t>
      </w:r>
    </w:p>
    <w:p w14:paraId="7C3C0910" w14:textId="77777777" w:rsidR="00A1706C" w:rsidRPr="00836EFC" w:rsidRDefault="00A1706C" w:rsidP="009D353E">
      <w:pPr>
        <w:widowControl/>
        <w:autoSpaceDE/>
        <w:autoSpaceDN/>
        <w:adjustRightInd/>
        <w:ind w:left="748" w:right="78" w:hanging="28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УФК по Красноярскому краю (Администрация Светлог</w:t>
      </w:r>
      <w:r>
        <w:rPr>
          <w:rFonts w:ascii="Times New Roman" w:hAnsi="Times New Roman" w:cs="Times New Roman"/>
          <w:b/>
          <w:sz w:val="22"/>
          <w:szCs w:val="22"/>
        </w:rPr>
        <w:t xml:space="preserve">орского сельсовета Туруханского </w:t>
      </w:r>
      <w:r w:rsidRPr="00836EFC">
        <w:rPr>
          <w:rFonts w:ascii="Times New Roman" w:hAnsi="Times New Roman" w:cs="Times New Roman"/>
          <w:b/>
          <w:sz w:val="22"/>
          <w:szCs w:val="22"/>
        </w:rPr>
        <w:t>района Красноярского края л/с 04193012950)</w:t>
      </w:r>
    </w:p>
    <w:p w14:paraId="2634A758" w14:textId="77777777" w:rsidR="00A1706C" w:rsidRPr="00836EFC" w:rsidRDefault="00A1706C" w:rsidP="009D353E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 xml:space="preserve">ОТДЕЛЕНИЕ КРАСНОЯРСК БАНКА РОССИИ//УФК по Красноярскому краю, </w:t>
      </w:r>
    </w:p>
    <w:p w14:paraId="4D04B09C" w14:textId="77777777" w:rsidR="00A1706C" w:rsidRDefault="00A1706C" w:rsidP="009D353E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г. Красноярск БИК 010407105</w:t>
      </w:r>
    </w:p>
    <w:p w14:paraId="47F8421D" w14:textId="77777777" w:rsidR="00A1706C" w:rsidRPr="00836EFC" w:rsidRDefault="00A1706C" w:rsidP="00A1706C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ОКТМО 04654439</w:t>
      </w:r>
    </w:p>
    <w:p w14:paraId="1A0D2C87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lastRenderedPageBreak/>
        <w:t>банк. счет 40102810245370000011</w:t>
      </w:r>
    </w:p>
    <w:p w14:paraId="0671F04B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36EFC">
        <w:rPr>
          <w:rFonts w:ascii="Times New Roman" w:hAnsi="Times New Roman" w:cs="Times New Roman"/>
          <w:b/>
          <w:sz w:val="22"/>
          <w:szCs w:val="22"/>
        </w:rPr>
        <w:t>казн</w:t>
      </w:r>
      <w:proofErr w:type="spellEnd"/>
      <w:r w:rsidRPr="00836EFC">
        <w:rPr>
          <w:rFonts w:ascii="Times New Roman" w:hAnsi="Times New Roman" w:cs="Times New Roman"/>
          <w:b/>
          <w:sz w:val="22"/>
          <w:szCs w:val="22"/>
        </w:rPr>
        <w:t xml:space="preserve">. счет 03100643000000011900 </w:t>
      </w:r>
    </w:p>
    <w:p w14:paraId="5C1C1807" w14:textId="77777777" w:rsidR="00A1706C" w:rsidRPr="007D07CB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КБК 5561 11 05 075 10 0000 120</w:t>
      </w:r>
    </w:p>
    <w:p w14:paraId="3CD2B9E2" w14:textId="77777777" w:rsidR="00A1706C" w:rsidRPr="009F30A1" w:rsidRDefault="00A1706C" w:rsidP="00841F31">
      <w:pPr>
        <w:tabs>
          <w:tab w:val="left" w:pos="0"/>
        </w:tabs>
        <w:ind w:right="34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Первый а</w:t>
      </w:r>
      <w:r w:rsidRPr="009F30A1">
        <w:rPr>
          <w:rFonts w:ascii="Times New Roman" w:hAnsi="Times New Roman" w:cs="Times New Roman"/>
          <w:sz w:val="22"/>
          <w:szCs w:val="22"/>
        </w:rPr>
        <w:t xml:space="preserve">рендный платеж исчисляется с начала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вносится Арендатором в течение десяти дней с момента его подписания. </w:t>
      </w:r>
    </w:p>
    <w:p w14:paraId="7B31D7CF" w14:textId="77777777" w:rsidR="00A1706C" w:rsidRPr="009F30A1" w:rsidRDefault="00A1706C" w:rsidP="00841F31">
      <w:pPr>
        <w:tabs>
          <w:tab w:val="left" w:pos="360"/>
          <w:tab w:val="left" w:pos="1788"/>
        </w:tabs>
        <w:ind w:right="34"/>
        <w:rPr>
          <w:rFonts w:ascii="Times New Roman" w:hAnsi="Times New Roman" w:cs="Times New Roman"/>
          <w:b/>
          <w:sz w:val="22"/>
          <w:szCs w:val="22"/>
        </w:rPr>
      </w:pPr>
      <w:r w:rsidRPr="009F30A1">
        <w:rPr>
          <w:rFonts w:ascii="Times New Roman" w:hAnsi="Times New Roman" w:cs="Times New Roman"/>
          <w:b/>
          <w:sz w:val="22"/>
          <w:szCs w:val="22"/>
        </w:rPr>
        <w:t xml:space="preserve">В платежном документе Арендатор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указывает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уникальный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идентификатор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начисления (УИН)</w:t>
      </w:r>
      <w:r w:rsidRPr="009F30A1">
        <w:rPr>
          <w:rFonts w:ascii="Times New Roman" w:hAnsi="Times New Roman" w:cs="Times New Roman"/>
          <w:b/>
          <w:sz w:val="22"/>
          <w:szCs w:val="22"/>
        </w:rPr>
        <w:t xml:space="preserve"> и идентификатор плательщика. Арендодатель предоставляет Арендатору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УИН в течение 10 (десяти) дней с момента заключения настоящего </w:t>
      </w:r>
      <w:r>
        <w:rPr>
          <w:rFonts w:ascii="Times New Roman" w:hAnsi="Times New Roman" w:cs="Times New Roman"/>
          <w:b/>
          <w:iCs/>
          <w:sz w:val="22"/>
          <w:szCs w:val="22"/>
        </w:rPr>
        <w:t>Д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оговора. </w:t>
      </w:r>
    </w:p>
    <w:p w14:paraId="42310FB1" w14:textId="77777777" w:rsidR="00A1706C" w:rsidRPr="009F30A1" w:rsidRDefault="00A1706C" w:rsidP="00841F31">
      <w:pPr>
        <w:ind w:right="34"/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3.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9F30A1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Арендатор считается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надлежащим </w:t>
      </w:r>
      <w:r w:rsidRPr="009F30A1">
        <w:rPr>
          <w:rFonts w:ascii="Times New Roman" w:hAnsi="Times New Roman" w:cs="Times New Roman"/>
          <w:sz w:val="22"/>
          <w:szCs w:val="22"/>
        </w:rPr>
        <w:t>образом</w:t>
      </w:r>
      <w:proofErr w:type="gramEnd"/>
      <w:r w:rsidRPr="009F30A1">
        <w:rPr>
          <w:rFonts w:ascii="Times New Roman" w:hAnsi="Times New Roman" w:cs="Times New Roman"/>
          <w:sz w:val="22"/>
          <w:szCs w:val="22"/>
        </w:rPr>
        <w:t xml:space="preserve"> исполнившим свою обязанность по внесению арендной платы в момент поступления денежных средств на соответствующий счет получателя. </w:t>
      </w:r>
    </w:p>
    <w:p w14:paraId="6F33DDED" w14:textId="77777777" w:rsidR="00A1706C" w:rsidRPr="00BC6B53" w:rsidRDefault="00A1706C" w:rsidP="00841F31">
      <w:pPr>
        <w:pStyle w:val="a8"/>
        <w:spacing w:after="0"/>
        <w:ind w:right="34" w:firstLine="708"/>
        <w:jc w:val="both"/>
        <w:rPr>
          <w:sz w:val="22"/>
          <w:szCs w:val="22"/>
        </w:rPr>
      </w:pPr>
      <w:r w:rsidRPr="00AB3F03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AB3F03">
        <w:rPr>
          <w:sz w:val="22"/>
          <w:szCs w:val="22"/>
        </w:rPr>
        <w:t xml:space="preserve">. </w:t>
      </w:r>
      <w:r w:rsidRPr="00AB3F03">
        <w:rPr>
          <w:sz w:val="22"/>
          <w:szCs w:val="22"/>
          <w:shd w:val="clear" w:color="auto" w:fill="FFFFFF"/>
        </w:rPr>
        <w:t>Размер арендной платы может изменяться</w:t>
      </w:r>
      <w:r>
        <w:rPr>
          <w:sz w:val="22"/>
          <w:szCs w:val="22"/>
          <w:shd w:val="clear" w:color="auto" w:fill="FFFFFF"/>
        </w:rPr>
        <w:t>.</w:t>
      </w:r>
      <w:r w:rsidRPr="00BC6B53">
        <w:t xml:space="preserve"> </w:t>
      </w:r>
      <w:r w:rsidRPr="00BC6B53">
        <w:rPr>
          <w:sz w:val="22"/>
          <w:szCs w:val="22"/>
        </w:rPr>
        <w:t>Начисление арендной платы по новой стоимости производится на основании отчета «Об оценке рыночно обоснованной арендной платы». В течение десяти дней, следующих за датой отчета, Арендатор обязан заключить дополнительное соглашение к договору аренды муниципального имущества об изменении размера арендной платы.</w:t>
      </w:r>
    </w:p>
    <w:p w14:paraId="33D5CB21" w14:textId="77777777" w:rsidR="00A1706C" w:rsidRPr="00BC6B53" w:rsidRDefault="00A1706C" w:rsidP="00841F31">
      <w:pPr>
        <w:pStyle w:val="a8"/>
        <w:spacing w:after="0"/>
        <w:ind w:right="34" w:firstLine="708"/>
        <w:jc w:val="both"/>
        <w:rPr>
          <w:sz w:val="22"/>
          <w:szCs w:val="22"/>
        </w:rPr>
      </w:pPr>
      <w:r w:rsidRPr="00BC6B53">
        <w:rPr>
          <w:sz w:val="22"/>
          <w:szCs w:val="22"/>
        </w:rPr>
        <w:t xml:space="preserve">3.5. Если действия, указанные в пункте 3.4 настоящего Договора </w:t>
      </w:r>
      <w:proofErr w:type="gramStart"/>
      <w:r w:rsidRPr="00BC6B53">
        <w:rPr>
          <w:sz w:val="22"/>
          <w:szCs w:val="22"/>
        </w:rPr>
        <w:t>Арендатором</w:t>
      </w:r>
      <w:proofErr w:type="gramEnd"/>
      <w:r w:rsidRPr="00BC6B53">
        <w:rPr>
          <w:sz w:val="22"/>
          <w:szCs w:val="22"/>
        </w:rPr>
        <w:t xml:space="preserve"> не были произведены, то Договор расторгается в одностороннем порядке на основании статьи 310 Гражданского Кодекса РФ.</w:t>
      </w:r>
      <w:r w:rsidRPr="00BC6B53">
        <w:rPr>
          <w:sz w:val="22"/>
          <w:szCs w:val="22"/>
        </w:rPr>
        <w:tab/>
      </w:r>
    </w:p>
    <w:p w14:paraId="2BDE788C" w14:textId="77777777" w:rsidR="00A1706C" w:rsidRPr="008766B3" w:rsidRDefault="00A1706C" w:rsidP="00A1706C">
      <w:pPr>
        <w:pStyle w:val="a8"/>
        <w:tabs>
          <w:tab w:val="left" w:pos="0"/>
        </w:tabs>
        <w:spacing w:after="0"/>
        <w:rPr>
          <w:b/>
          <w:sz w:val="22"/>
          <w:szCs w:val="22"/>
        </w:rPr>
      </w:pPr>
    </w:p>
    <w:p w14:paraId="10C3583F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ОТВЕТСТВЕННОСТЬ</w:t>
      </w:r>
      <w:r w:rsidRPr="008B7049">
        <w:rPr>
          <w:rFonts w:ascii="Times New Roman" w:hAnsi="Times New Roman" w:cs="Times New Roman"/>
          <w:b/>
          <w:sz w:val="22"/>
          <w:szCs w:val="22"/>
        </w:rPr>
        <w:t xml:space="preserve"> СТОРОН</w:t>
      </w:r>
    </w:p>
    <w:p w14:paraId="311D2402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 xml:space="preserve">4.1. За неисполнение или ненадлежащее исполнение обязательств по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оговору стороны несут ответственность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действующим законодательством. </w:t>
      </w:r>
    </w:p>
    <w:p w14:paraId="45FB2044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4.2.  В случае просрочки уплаты или неуплаты Арендатором платежей в сроки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9F30A1">
        <w:rPr>
          <w:rFonts w:ascii="Times New Roman" w:hAnsi="Times New Roman" w:cs="Times New Roman"/>
          <w:sz w:val="22"/>
          <w:szCs w:val="22"/>
        </w:rPr>
        <w:t xml:space="preserve"> установленные п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9F30A1">
        <w:rPr>
          <w:rFonts w:ascii="Times New Roman" w:hAnsi="Times New Roman" w:cs="Times New Roman"/>
          <w:sz w:val="22"/>
          <w:szCs w:val="22"/>
        </w:rPr>
        <w:t xml:space="preserve"> 3.2. настоящего </w:t>
      </w:r>
      <w:r w:rsidRPr="00F52B0A"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оговора, начисляются пени в размере 0,2% от просроченной суммы за каждый день просрочки.</w:t>
      </w:r>
    </w:p>
    <w:p w14:paraId="4E11ABBE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4.3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состояние возвращаемого объекта по окончании срока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хуже состояния на момент передачи в аренду с учетом нормального износа, Арендатор возмещает Арендодателю убытки.</w:t>
      </w:r>
    </w:p>
    <w:p w14:paraId="16F6661A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4.4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Арендатор пользуется имуществом не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аренды или назначением Объекта, Арендодатель вправе потребовать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и возмещение убытков.</w:t>
      </w:r>
    </w:p>
    <w:p w14:paraId="05B7B144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За неисполнение иных условий, предусмотренных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оговором, Арендатор уплачивает неустойку в размере 10% месячного размера арендной платы.</w:t>
      </w:r>
    </w:p>
    <w:p w14:paraId="73182B8E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4.6</w:t>
      </w:r>
      <w:r w:rsidRPr="009F30A1">
        <w:rPr>
          <w:rFonts w:ascii="Times New Roman" w:hAnsi="Times New Roman" w:cs="Times New Roman"/>
          <w:sz w:val="22"/>
          <w:szCs w:val="22"/>
        </w:rPr>
        <w:t xml:space="preserve">. Уплата санкций, предусмотренных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оговором, не освобождает стороны от исполнения возложенных </w:t>
      </w:r>
      <w:r w:rsidRPr="00BC6B53">
        <w:rPr>
          <w:rFonts w:ascii="Times New Roman" w:hAnsi="Times New Roman" w:cs="Times New Roman"/>
          <w:sz w:val="22"/>
          <w:szCs w:val="22"/>
        </w:rPr>
        <w:t>на них обязательств и устранения нарушений.</w:t>
      </w:r>
    </w:p>
    <w:p w14:paraId="014BED16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BC6B53">
        <w:rPr>
          <w:rFonts w:ascii="Times New Roman" w:hAnsi="Times New Roman" w:cs="Times New Roman"/>
          <w:sz w:val="22"/>
          <w:szCs w:val="22"/>
        </w:rPr>
        <w:t>4.7. Договоры субаренды, заключенные Арендатором без согласования с Арендодате</w:t>
      </w:r>
      <w:r>
        <w:rPr>
          <w:rFonts w:ascii="Times New Roman" w:hAnsi="Times New Roman" w:cs="Times New Roman"/>
          <w:sz w:val="22"/>
          <w:szCs w:val="22"/>
        </w:rPr>
        <w:t>лем, считаются ничтожными, и всё</w:t>
      </w:r>
      <w:r w:rsidRPr="00BC6B53">
        <w:rPr>
          <w:rFonts w:ascii="Times New Roman" w:hAnsi="Times New Roman" w:cs="Times New Roman"/>
          <w:sz w:val="22"/>
          <w:szCs w:val="22"/>
        </w:rPr>
        <w:t>, полученное по таким договорам, взыскивается Арендодателем в доход соответствующего бюджета.</w:t>
      </w:r>
    </w:p>
    <w:p w14:paraId="58D31A44" w14:textId="77777777" w:rsidR="00A1706C" w:rsidRPr="008766B3" w:rsidRDefault="00A1706C" w:rsidP="00A1706C">
      <w:pPr>
        <w:pStyle w:val="a8"/>
        <w:spacing w:after="0"/>
        <w:ind w:firstLine="360"/>
        <w:rPr>
          <w:sz w:val="22"/>
          <w:szCs w:val="22"/>
        </w:rPr>
      </w:pPr>
    </w:p>
    <w:p w14:paraId="35A3822A" w14:textId="77777777" w:rsidR="00A1706C" w:rsidRPr="009138B3" w:rsidRDefault="00A1706C" w:rsidP="00A1706C">
      <w:pPr>
        <w:ind w:left="72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5. СРОК ДЕЙСТВИЯ,</w:t>
      </w:r>
    </w:p>
    <w:p w14:paraId="5CC553EE" w14:textId="77777777" w:rsidR="00A1706C" w:rsidRPr="009138B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138B3">
        <w:rPr>
          <w:rFonts w:ascii="Times New Roman" w:hAnsi="Times New Roman" w:cs="Times New Roman"/>
          <w:b/>
          <w:sz w:val="22"/>
          <w:szCs w:val="22"/>
        </w:rPr>
        <w:t xml:space="preserve">ИЗМЕНЕНИЕ, РАСТОРЖЕНИЕ И ПРЕКРАЩЕНИЕ </w:t>
      </w:r>
      <w:r w:rsidRPr="000F16B3">
        <w:rPr>
          <w:rFonts w:ascii="Times New Roman" w:hAnsi="Times New Roman" w:cs="Times New Roman"/>
          <w:b/>
          <w:sz w:val="22"/>
          <w:szCs w:val="22"/>
        </w:rPr>
        <w:t>ДОГОВОРА</w:t>
      </w:r>
    </w:p>
    <w:p w14:paraId="1931C707" w14:textId="77777777" w:rsidR="00A1706C" w:rsidRPr="00BC6B53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BC6B53">
        <w:rPr>
          <w:rFonts w:ascii="Times New Roman" w:hAnsi="Times New Roman" w:cs="Times New Roman"/>
          <w:bCs/>
          <w:sz w:val="22"/>
          <w:szCs w:val="22"/>
        </w:rPr>
        <w:t>5.1. Настоящий Договор вступает в силу с «__» ______ 20__г. и действует до «__» _______ 20__г.</w:t>
      </w:r>
    </w:p>
    <w:p w14:paraId="25AD0ACC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 </w:t>
      </w:r>
      <w:r w:rsidRPr="00BC6B53">
        <w:rPr>
          <w:sz w:val="22"/>
          <w:szCs w:val="22"/>
        </w:rPr>
        <w:t>По требованию Арендодателя договор аренды может быть досрочно расторгнут в случае, когда Арендатор:</w:t>
      </w:r>
    </w:p>
    <w:p w14:paraId="7A83F0DF" w14:textId="7B8BAF9A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- п</w:t>
      </w:r>
      <w:r w:rsidRPr="00BC6B53">
        <w:rPr>
          <w:sz w:val="22"/>
          <w:szCs w:val="22"/>
        </w:rPr>
        <w:t>ользуется Имуществом с существенным нарушением условий настоящего догов</w:t>
      </w:r>
      <w:r>
        <w:rPr>
          <w:sz w:val="22"/>
          <w:szCs w:val="22"/>
        </w:rPr>
        <w:t>ора или назначения имущества;</w:t>
      </w:r>
    </w:p>
    <w:p w14:paraId="32BCA721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с</w:t>
      </w:r>
      <w:r w:rsidRPr="00BC6B53">
        <w:rPr>
          <w:sz w:val="22"/>
          <w:szCs w:val="22"/>
        </w:rPr>
        <w:t xml:space="preserve">ущественно ухудшает </w:t>
      </w:r>
      <w:r>
        <w:rPr>
          <w:sz w:val="22"/>
          <w:szCs w:val="22"/>
        </w:rPr>
        <w:t>состояние Имущества;</w:t>
      </w:r>
      <w:r w:rsidRPr="00BC6B53">
        <w:rPr>
          <w:sz w:val="22"/>
          <w:szCs w:val="22"/>
        </w:rPr>
        <w:tab/>
      </w:r>
    </w:p>
    <w:p w14:paraId="0A646A3E" w14:textId="5B984493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н</w:t>
      </w:r>
      <w:r w:rsidRPr="00BC6B53">
        <w:rPr>
          <w:sz w:val="22"/>
          <w:szCs w:val="22"/>
        </w:rPr>
        <w:t>е производит текущего ремон</w:t>
      </w:r>
      <w:r>
        <w:rPr>
          <w:sz w:val="22"/>
          <w:szCs w:val="22"/>
        </w:rPr>
        <w:t>та и работы по благоустройству;</w:t>
      </w:r>
    </w:p>
    <w:p w14:paraId="494C8A6A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- не вносит арендную плату более 2-х месяцев.</w:t>
      </w:r>
    </w:p>
    <w:p w14:paraId="1866DFB3" w14:textId="77777777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5.3.</w:t>
      </w:r>
      <w:r w:rsidRPr="00BC6B53">
        <w:rPr>
          <w:sz w:val="22"/>
          <w:szCs w:val="22"/>
        </w:rPr>
        <w:t xml:space="preserve"> О досрочном расторжении договора стороны предупреждают друг друга за один месяц.</w:t>
      </w:r>
    </w:p>
    <w:p w14:paraId="3DA08BAD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5.4. </w:t>
      </w:r>
      <w:r w:rsidRPr="00BC6B53">
        <w:rPr>
          <w:sz w:val="22"/>
          <w:szCs w:val="22"/>
        </w:rPr>
        <w:t>В случае досрочного освобождения Арендатором арендуемых помещений без предварительного предупреждения, Арендатор несет ответственность за сохранность муниципального имущества в течение двух месяцев и вносит арендную плату.</w:t>
      </w:r>
    </w:p>
    <w:p w14:paraId="531B47C9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589DBEFD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ПРОЧИЕ УСЛОВИЯ</w:t>
      </w:r>
    </w:p>
    <w:p w14:paraId="36B4C900" w14:textId="77777777" w:rsidR="00A1706C" w:rsidRPr="00AF7361" w:rsidRDefault="00A1706C" w:rsidP="00A1706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  <w:lang w:eastAsia="ar-SA"/>
        </w:rPr>
      </w:pPr>
      <w:r w:rsidRPr="00AF7361">
        <w:rPr>
          <w:rFonts w:ascii="Times New Roman" w:hAnsi="Times New Roman" w:cs="Times New Roman"/>
          <w:sz w:val="22"/>
          <w:szCs w:val="22"/>
          <w:lang w:eastAsia="ar-SA"/>
        </w:rPr>
        <w:t xml:space="preserve">6.1. Арендатор ознакомился с техническим состоянием имущества. На момент подписания </w:t>
      </w:r>
      <w:r>
        <w:rPr>
          <w:rFonts w:ascii="Times New Roman" w:hAnsi="Times New Roman" w:cs="Times New Roman"/>
          <w:sz w:val="22"/>
          <w:szCs w:val="22"/>
          <w:lang w:eastAsia="ar-SA"/>
        </w:rPr>
        <w:t>Д</w:t>
      </w:r>
      <w:r w:rsidRPr="00AF7361">
        <w:rPr>
          <w:rFonts w:ascii="Times New Roman" w:hAnsi="Times New Roman" w:cs="Times New Roman"/>
          <w:sz w:val="22"/>
          <w:szCs w:val="22"/>
          <w:lang w:eastAsia="ar-SA"/>
        </w:rPr>
        <w:t>оговора претензий к Арендодателю не имеет. Обязанности передающей стороны по передаче имущества, признаются исполненными с момента подписания акта приема-передачи имущества.</w:t>
      </w:r>
    </w:p>
    <w:p w14:paraId="508FDDB7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>6.2.  С момента подписания акта приема – передачи Объекта Арендатор несет риск случайной гибели или случайного повреждения принятого в аренду Объекта, если вред Объекту нанесен по вине Арендатора.</w:t>
      </w:r>
    </w:p>
    <w:p w14:paraId="3A3991B8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6.3. Все уведомления и иная корреспонденция вручается нарочным уполномоченному представителю стороны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оговора и/или направляются заказным письмом с уведомлением по адресам, указанным в реквизитах сторон.</w:t>
      </w:r>
    </w:p>
    <w:p w14:paraId="4D980A5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lastRenderedPageBreak/>
        <w:t xml:space="preserve">6.4. Взаимоотношения сторон, не урегулированные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 xml:space="preserve">оговором, регламентируются действующим законодательством Российской Федерации. </w:t>
      </w:r>
    </w:p>
    <w:p w14:paraId="5CD0DAC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6.5. Все споры или разногласия, возникающие между сторонами в связи с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оговором, разрешаются путем переговоров между сторонами. В случае невозможности разрешения разногласий путем переговоров споры рассматриваются в Арбитражном суде Красноярского края.</w:t>
      </w:r>
    </w:p>
    <w:p w14:paraId="53651EB0" w14:textId="77777777" w:rsidR="00A1706C" w:rsidRPr="006C711C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6.6.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 подлежит государственной регистрации, составлен в трех подлинных экземплярах, имеющих одинаковую юридическую силу, по одному для каждой из сторон, один – для Управления Федеральной службы государственной регистрации кадастра и картографии по Красноярскому краю.</w:t>
      </w:r>
    </w:p>
    <w:p w14:paraId="69573A73" w14:textId="77777777" w:rsidR="00A1706C" w:rsidRDefault="00A1706C" w:rsidP="00A1706C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6.7.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К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оговору прилагаются и являются его неотъемлемой частью:</w:t>
      </w:r>
    </w:p>
    <w:p w14:paraId="526A38ED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6.7.1.</w:t>
      </w:r>
      <w:r w:rsidRPr="00AF7361">
        <w:rPr>
          <w:rFonts w:ascii="Times New Roman" w:hAnsi="Times New Roman" w:cs="Times New Roman"/>
          <w:sz w:val="22"/>
          <w:szCs w:val="22"/>
        </w:rPr>
        <w:t xml:space="preserve"> Приложение № 1 – Акт приема – передачи объекта.</w:t>
      </w:r>
    </w:p>
    <w:p w14:paraId="5016AC32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</w:t>
      </w:r>
      <w:r w:rsidRPr="00AF7361">
        <w:rPr>
          <w:rFonts w:ascii="Times New Roman" w:hAnsi="Times New Roman" w:cs="Times New Roman"/>
          <w:sz w:val="22"/>
          <w:szCs w:val="22"/>
        </w:rPr>
        <w:t>7.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. Приложение №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 – Выкопировка</w:t>
      </w:r>
      <w:r w:rsidRPr="00AF7361">
        <w:rPr>
          <w:rFonts w:ascii="Times New Roman" w:hAnsi="Times New Roman" w:cs="Times New Roman"/>
          <w:bCs/>
          <w:sz w:val="22"/>
          <w:szCs w:val="22"/>
        </w:rPr>
        <w:t xml:space="preserve"> из технического паспорта поэтажного плана помещений</w:t>
      </w:r>
      <w:r w:rsidRPr="004F0B5F">
        <w:rPr>
          <w:rFonts w:ascii="Times New Roman" w:hAnsi="Times New Roman" w:cs="Times New Roman"/>
          <w:bCs/>
          <w:sz w:val="22"/>
          <w:szCs w:val="22"/>
        </w:rPr>
        <w:t>.</w:t>
      </w:r>
    </w:p>
    <w:p w14:paraId="10D8DAAD" w14:textId="251B0F94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6.7.3.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 xml:space="preserve">3 </w:t>
      </w:r>
      <w:r w:rsidRPr="00AF7361">
        <w:rPr>
          <w:rFonts w:ascii="Times New Roman" w:hAnsi="Times New Roman" w:cs="Times New Roman"/>
          <w:sz w:val="22"/>
          <w:szCs w:val="22"/>
        </w:rPr>
        <w:t>–</w:t>
      </w:r>
      <w:r w:rsidR="00B44D2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napToGrid w:val="0"/>
          <w:sz w:val="22"/>
          <w:szCs w:val="22"/>
        </w:rPr>
        <w:t>Экспликация к поэтажному плану здания.</w:t>
      </w:r>
    </w:p>
    <w:p w14:paraId="6A49D086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2CD18EEE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ЮРИДИЧЕСКИЕ   АДРЕСА,</w:t>
      </w:r>
      <w:r w:rsidRPr="008766B3">
        <w:rPr>
          <w:b/>
          <w:sz w:val="22"/>
          <w:szCs w:val="22"/>
        </w:rPr>
        <w:t xml:space="preserve"> РЕКВИЗИТЫ   СТОРОН</w:t>
      </w:r>
    </w:p>
    <w:p w14:paraId="7E6509AA" w14:textId="77777777" w:rsidR="00A1706C" w:rsidRPr="008766B3" w:rsidRDefault="00A1706C" w:rsidP="00A1706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229"/>
        <w:gridCol w:w="4801"/>
      </w:tblGrid>
      <w:tr w:rsidR="00A1706C" w:rsidRPr="00AD72B1" w14:paraId="37FC5A17" w14:textId="77777777" w:rsidTr="0075743A">
        <w:trPr>
          <w:trHeight w:val="417"/>
        </w:trPr>
        <w:tc>
          <w:tcPr>
            <w:tcW w:w="5229" w:type="dxa"/>
          </w:tcPr>
          <w:p w14:paraId="0530AA5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«Арендодатель»</w:t>
            </w:r>
          </w:p>
        </w:tc>
        <w:tc>
          <w:tcPr>
            <w:tcW w:w="4801" w:type="dxa"/>
          </w:tcPr>
          <w:p w14:paraId="3704389B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«Арендатор»</w:t>
            </w:r>
          </w:p>
        </w:tc>
      </w:tr>
      <w:tr w:rsidR="00A1706C" w:rsidRPr="00AD72B1" w14:paraId="0BC822EE" w14:textId="77777777" w:rsidTr="0075743A">
        <w:trPr>
          <w:trHeight w:val="3075"/>
        </w:trPr>
        <w:tc>
          <w:tcPr>
            <w:tcW w:w="5229" w:type="dxa"/>
          </w:tcPr>
          <w:p w14:paraId="6718FEA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14:paraId="44EDD50F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и почтовый адрес: 663214 Красноярский край, Туруханский район, </w:t>
            </w:r>
          </w:p>
          <w:p w14:paraId="7313877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п. Светлогорск, </w:t>
            </w:r>
          </w:p>
          <w:p w14:paraId="4F4123C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ул. Энергетиков, д. 15.</w:t>
            </w:r>
          </w:p>
          <w:p w14:paraId="1106FFE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тел. (39172)2-87-73, тел/факс (39172)2-87-73, </w:t>
            </w:r>
          </w:p>
          <w:p w14:paraId="54935279" w14:textId="77777777" w:rsidR="00A1706C" w:rsidRPr="00836EFC" w:rsidRDefault="00A1706C" w:rsidP="0075743A">
            <w:pPr>
              <w:widowControl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e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mail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hyperlink r:id="rId7" w:history="1"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sekret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-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svetlogorska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yandex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ru</w:t>
              </w:r>
            </w:hyperlink>
          </w:p>
          <w:p w14:paraId="32CFCFD6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ИНН 2449000803 КПП 243701001</w:t>
            </w:r>
          </w:p>
          <w:p w14:paraId="6965237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ОКВЭД 75.11.32 ОКПО 00355619</w:t>
            </w:r>
          </w:p>
          <w:p w14:paraId="680DE36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ОКФС 14 ОКГУ 32200</w:t>
            </w:r>
          </w:p>
          <w:p w14:paraId="77D973C1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ОКОПФ 81 ОКТМО 04654439</w:t>
            </w:r>
          </w:p>
          <w:p w14:paraId="6C3A99B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УФК по Красноярскому краю (Администрация </w:t>
            </w:r>
          </w:p>
          <w:p w14:paraId="1F26E86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Светлогорского сельсовета Туруханского района Красноярского края л/с 04193012950)</w:t>
            </w:r>
          </w:p>
          <w:p w14:paraId="32AE8DD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ОТДЕЛЕНИЕ КРАСНОЯРСК БАНКА РОССИИ//УФК по Красноярскому краю, </w:t>
            </w:r>
          </w:p>
          <w:p w14:paraId="6D83289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г. Красноярск БИК 010407105</w:t>
            </w:r>
          </w:p>
          <w:p w14:paraId="5BB94CB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банк. счет 40102810245370000011</w:t>
            </w:r>
          </w:p>
          <w:p w14:paraId="6EC138A2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казн</w:t>
            </w:r>
            <w:proofErr w:type="spellEnd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. счет 03100643000000011900 </w:t>
            </w:r>
          </w:p>
          <w:p w14:paraId="05A6A07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Получателем арендной платы является администрация Светлогорского сельсовета, </w:t>
            </w:r>
          </w:p>
          <w:p w14:paraId="64674B7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КБК 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5561 11 05 075 10 0000 120</w:t>
            </w:r>
          </w:p>
        </w:tc>
        <w:tc>
          <w:tcPr>
            <w:tcW w:w="4801" w:type="dxa"/>
          </w:tcPr>
          <w:p w14:paraId="69C66087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</w:p>
          <w:p w14:paraId="7A720E81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4A3678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A1706C" w:rsidRPr="00AD72B1" w14:paraId="61299222" w14:textId="77777777" w:rsidTr="0075743A">
        <w:trPr>
          <w:trHeight w:val="906"/>
        </w:trPr>
        <w:tc>
          <w:tcPr>
            <w:tcW w:w="5229" w:type="dxa"/>
          </w:tcPr>
          <w:p w14:paraId="17F0B9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0903E168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4EB043B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770E472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4801" w:type="dxa"/>
          </w:tcPr>
          <w:p w14:paraId="79CC05B8" w14:textId="77777777" w:rsidR="00A1706C" w:rsidRPr="005C2B7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230455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84B8B73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531C39A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14:paraId="12D7FC1E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2EFD59B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45E25275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682205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9202957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1DE9FC3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4A3B54F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276F7DC1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7B382EB9" w14:textId="102787D5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792A595" w14:textId="2FE72F9A" w:rsidR="004A319D" w:rsidRDefault="004A319D" w:rsidP="00A1706C">
      <w:pPr>
        <w:ind w:firstLine="0"/>
        <w:rPr>
          <w:rFonts w:ascii="Times New Roman" w:hAnsi="Times New Roman" w:cs="Times New Roman"/>
          <w:b/>
        </w:rPr>
      </w:pPr>
    </w:p>
    <w:p w14:paraId="531A050E" w14:textId="1B91015C" w:rsidR="004A319D" w:rsidRDefault="004A319D" w:rsidP="00A1706C">
      <w:pPr>
        <w:ind w:firstLine="0"/>
        <w:rPr>
          <w:rFonts w:ascii="Times New Roman" w:hAnsi="Times New Roman" w:cs="Times New Roman"/>
          <w:b/>
        </w:rPr>
      </w:pPr>
    </w:p>
    <w:p w14:paraId="24EDEA62" w14:textId="564581C6" w:rsidR="000F5B56" w:rsidRDefault="000F5B56" w:rsidP="00A1706C">
      <w:pPr>
        <w:ind w:firstLine="0"/>
        <w:rPr>
          <w:rFonts w:ascii="Times New Roman" w:hAnsi="Times New Roman" w:cs="Times New Roman"/>
          <w:b/>
        </w:rPr>
      </w:pPr>
    </w:p>
    <w:p w14:paraId="43907068" w14:textId="77777777" w:rsidR="000F5B56" w:rsidRDefault="000F5B56" w:rsidP="00A1706C">
      <w:pPr>
        <w:ind w:firstLine="0"/>
        <w:rPr>
          <w:rFonts w:ascii="Times New Roman" w:hAnsi="Times New Roman" w:cs="Times New Roman"/>
          <w:b/>
        </w:rPr>
      </w:pPr>
      <w:bookmarkStart w:id="1" w:name="_GoBack"/>
      <w:bookmarkEnd w:id="1"/>
    </w:p>
    <w:p w14:paraId="7A406604" w14:textId="77777777" w:rsidR="00027FFE" w:rsidRDefault="00027FFE" w:rsidP="00A1706C">
      <w:pPr>
        <w:ind w:firstLine="0"/>
        <w:rPr>
          <w:rFonts w:ascii="Times New Roman" w:hAnsi="Times New Roman" w:cs="Times New Roman"/>
          <w:b/>
        </w:rPr>
      </w:pPr>
    </w:p>
    <w:p w14:paraId="10D450D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3C2EB5A1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№1</w:t>
      </w:r>
    </w:p>
    <w:p w14:paraId="66FAB3AF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>оговору №______ от «____» ___</w:t>
      </w:r>
      <w:r>
        <w:rPr>
          <w:rFonts w:ascii="Times New Roman" w:hAnsi="Times New Roman" w:cs="Times New Roman"/>
          <w:sz w:val="18"/>
          <w:szCs w:val="18"/>
        </w:rPr>
        <w:t>________ _______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ACC2461" w14:textId="77777777" w:rsidR="00A1706C" w:rsidRDefault="00A1706C" w:rsidP="00A1706C">
      <w:pPr>
        <w:jc w:val="center"/>
        <w:rPr>
          <w:rFonts w:ascii="Times New Roman" w:hAnsi="Times New Roman" w:cs="Times New Roman"/>
          <w:b/>
        </w:rPr>
      </w:pPr>
    </w:p>
    <w:p w14:paraId="449C74FB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АКТ</w:t>
      </w:r>
    </w:p>
    <w:p w14:paraId="41408F8F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приема-передачи имущества</w:t>
      </w:r>
    </w:p>
    <w:p w14:paraId="64D03AA3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 xml:space="preserve">по </w:t>
      </w:r>
      <w:r>
        <w:rPr>
          <w:rFonts w:ascii="Times New Roman" w:hAnsi="Times New Roman" w:cs="Times New Roman"/>
          <w:b/>
          <w:sz w:val="22"/>
          <w:szCs w:val="22"/>
        </w:rPr>
        <w:t>Д</w:t>
      </w:r>
      <w:r w:rsidRPr="005922F8">
        <w:rPr>
          <w:rFonts w:ascii="Times New Roman" w:hAnsi="Times New Roman" w:cs="Times New Roman"/>
          <w:b/>
          <w:sz w:val="22"/>
          <w:szCs w:val="22"/>
        </w:rPr>
        <w:t>оговору аренды от ______________ № _____</w:t>
      </w:r>
    </w:p>
    <w:p w14:paraId="23666951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2AE303B2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62119123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01146">
        <w:rPr>
          <w:rFonts w:ascii="Times New Roman" w:hAnsi="Times New Roman" w:cs="Times New Roman"/>
          <w:b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___________, действующей</w:t>
      </w:r>
      <w:r w:rsidRPr="00901146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>
        <w:rPr>
          <w:rFonts w:ascii="Times New Roman" w:hAnsi="Times New Roman" w:cs="Times New Roman"/>
          <w:sz w:val="22"/>
          <w:szCs w:val="22"/>
        </w:rPr>
        <w:t xml:space="preserve">____________, </w:t>
      </w:r>
      <w:r w:rsidRPr="00901146">
        <w:rPr>
          <w:rFonts w:ascii="Times New Roman" w:hAnsi="Times New Roman" w:cs="Times New Roman"/>
          <w:sz w:val="22"/>
          <w:szCs w:val="22"/>
        </w:rPr>
        <w:t>с одной стороны, 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01146">
        <w:rPr>
          <w:rFonts w:ascii="Times New Roman" w:hAnsi="Times New Roman" w:cs="Times New Roman"/>
          <w:b/>
          <w:sz w:val="22"/>
          <w:szCs w:val="22"/>
        </w:rPr>
        <w:t>_____________________________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901146">
        <w:rPr>
          <w:rFonts w:ascii="Times New Roman" w:hAnsi="Times New Roman" w:cs="Times New Roman"/>
          <w:bCs/>
          <w:sz w:val="22"/>
          <w:szCs w:val="22"/>
        </w:rPr>
        <w:t>«Арендатор»</w:t>
      </w:r>
      <w:r w:rsidRPr="00901146">
        <w:rPr>
          <w:rFonts w:ascii="Times New Roman" w:hAnsi="Times New Roman" w:cs="Times New Roman"/>
          <w:sz w:val="22"/>
          <w:szCs w:val="22"/>
        </w:rPr>
        <w:t>, в лице ________________________, действующего на основании ___________</w:t>
      </w:r>
      <w:r w:rsidRPr="00901146">
        <w:rPr>
          <w:rFonts w:ascii="Times New Roman" w:hAnsi="Times New Roman" w:cs="Times New Roman"/>
          <w:noProof/>
          <w:sz w:val="22"/>
          <w:szCs w:val="22"/>
        </w:rPr>
        <w:t xml:space="preserve">, </w:t>
      </w:r>
      <w:r w:rsidRPr="00901146">
        <w:rPr>
          <w:rFonts w:ascii="Times New Roman" w:hAnsi="Times New Roman" w:cs="Times New Roman"/>
          <w:sz w:val="22"/>
          <w:szCs w:val="22"/>
        </w:rPr>
        <w:t xml:space="preserve">с  другой стороны, составили настоящий Акт о том, что в соответствии с п. 1.1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01146">
        <w:rPr>
          <w:rFonts w:ascii="Times New Roman" w:hAnsi="Times New Roman" w:cs="Times New Roman"/>
          <w:sz w:val="22"/>
          <w:szCs w:val="22"/>
        </w:rPr>
        <w:t xml:space="preserve">оговора аренды имущества </w:t>
      </w:r>
      <w:r w:rsidRPr="000F16B3">
        <w:rPr>
          <w:rFonts w:ascii="Times New Roman" w:hAnsi="Times New Roman" w:cs="Times New Roman"/>
          <w:sz w:val="22"/>
          <w:szCs w:val="22"/>
        </w:rPr>
        <w:t>муниципальной собственности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образования </w:t>
      </w:r>
      <w:r w:rsidRPr="000F16B3">
        <w:rPr>
          <w:rFonts w:ascii="Times New Roman" w:hAnsi="Times New Roman" w:cs="Times New Roman"/>
          <w:color w:val="000000" w:themeColor="text1"/>
          <w:sz w:val="22"/>
          <w:szCs w:val="22"/>
        </w:rPr>
        <w:t>Светлогорский сельсовет</w:t>
      </w:r>
      <w:r w:rsidRPr="00901146">
        <w:rPr>
          <w:rFonts w:ascii="Times New Roman" w:hAnsi="Times New Roman" w:cs="Times New Roman"/>
          <w:sz w:val="22"/>
          <w:szCs w:val="22"/>
        </w:rPr>
        <w:t xml:space="preserve"> от «____» __________  _______г.  №______ Арендодатель передает, а Арендатор принимает следующее имущество:</w:t>
      </w:r>
    </w:p>
    <w:p w14:paraId="56F9E4DF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BCE3433" w14:textId="6D5479BE" w:rsidR="00355728" w:rsidRPr="00F61D87" w:rsidRDefault="00A1706C" w:rsidP="00027FFE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 w:cs="Times New Roman"/>
          <w:sz w:val="22"/>
          <w:szCs w:val="22"/>
        </w:rPr>
        <w:t xml:space="preserve">1. Наименование имущества: </w:t>
      </w:r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</w:rPr>
        <w:t>нежилое помещение №33, расположенное на 1 этаже в здании по адресу: Красноярский край, Туруханский район, п. Светлогорск, ул. Сидорова, д. 1, общей площадью 34,6м</w:t>
      </w:r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14:paraId="40B565AA" w14:textId="77777777" w:rsidR="00A1706C" w:rsidRPr="005922F8" w:rsidRDefault="00A1706C" w:rsidP="00A1706C">
      <w:pPr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2. Техническое состояние передаваемого имущества: </w:t>
      </w:r>
      <w:r w:rsidRPr="005922F8">
        <w:rPr>
          <w:rFonts w:ascii="Times New Roman" w:hAnsi="Times New Roman" w:cs="Times New Roman"/>
          <w:b/>
          <w:sz w:val="22"/>
          <w:szCs w:val="22"/>
        </w:rPr>
        <w:t>удовлетворительное.</w:t>
      </w:r>
    </w:p>
    <w:p w14:paraId="0A09FC22" w14:textId="19B5C5DC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3.</w:t>
      </w:r>
      <w:r w:rsidR="00B44D24">
        <w:rPr>
          <w:rFonts w:ascii="Times New Roman" w:hAnsi="Times New Roman" w:cs="Times New Roman"/>
          <w:sz w:val="22"/>
          <w:szCs w:val="22"/>
        </w:rPr>
        <w:t xml:space="preserve"> </w:t>
      </w:r>
      <w:r w:rsidRPr="005922F8">
        <w:rPr>
          <w:rFonts w:ascii="Times New Roman" w:hAnsi="Times New Roman" w:cs="Times New Roman"/>
          <w:sz w:val="22"/>
          <w:szCs w:val="22"/>
        </w:rPr>
        <w:t>Перечень передаваемых материалов и оборудования:</w:t>
      </w:r>
    </w:p>
    <w:tbl>
      <w:tblPr>
        <w:tblW w:w="0" w:type="auto"/>
        <w:tblInd w:w="163" w:type="dxa"/>
        <w:tblLayout w:type="fixed"/>
        <w:tblLook w:val="0000" w:firstRow="0" w:lastRow="0" w:firstColumn="0" w:lastColumn="0" w:noHBand="0" w:noVBand="0"/>
      </w:tblPr>
      <w:tblGrid>
        <w:gridCol w:w="4896"/>
        <w:gridCol w:w="2840"/>
        <w:gridCol w:w="2218"/>
      </w:tblGrid>
      <w:tr w:rsidR="00A1706C" w:rsidRPr="005922F8" w14:paraId="24FC8D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A61DE" w14:textId="040BFEF5" w:rsidR="00A1706C" w:rsidRPr="005922F8" w:rsidRDefault="00F61D87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</w:t>
            </w:r>
            <w:r w:rsidR="00A1706C"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9605B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73AD" w14:textId="0C87112B" w:rsidR="00A1706C" w:rsidRPr="005922F8" w:rsidRDefault="00F61D87" w:rsidP="00F61D87">
            <w:pPr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</w:t>
            </w:r>
            <w:r w:rsidR="00A1706C"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Сумма, руб.</w:t>
            </w:r>
          </w:p>
        </w:tc>
      </w:tr>
      <w:tr w:rsidR="00A1706C" w:rsidRPr="005922F8" w14:paraId="1168517F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D0A3A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DF9B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70A5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A4BB1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B29CF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FDEA3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F766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2DDC40E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517C7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E08DB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920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0D949E32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723EE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A28F0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8A54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85AA4D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37E300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4.  Представитель Арендодателя и представитель Арендатора согласились с тем, что у переданного по настоящему Акту имущества отсутствуют какие-либо недостатки, кроме оговоренных в настоящем Акте:</w:t>
      </w:r>
    </w:p>
    <w:p w14:paraId="1A85AF6B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5A7544C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F599278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5. </w:t>
      </w:r>
      <w:r w:rsidRPr="005922F8">
        <w:rPr>
          <w:rFonts w:ascii="Times New Roman" w:hAnsi="Times New Roman" w:cs="Times New Roman"/>
          <w:sz w:val="22"/>
          <w:szCs w:val="22"/>
        </w:rPr>
        <w:t>Настоящий Акт составлен и подписан в двух экземплярах, имеющих равную силу. Один экземпляр передается Арендодателю, другой – Арендатору.</w:t>
      </w:r>
    </w:p>
    <w:p w14:paraId="3A54DB8A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476FDB8" w14:textId="77777777" w:rsidR="00A1706C" w:rsidRPr="005922F8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43F06BB6" w14:textId="77777777" w:rsidR="00A1706C" w:rsidRPr="005922F8" w:rsidRDefault="00A1706C" w:rsidP="00A1706C">
      <w:pPr>
        <w:pStyle w:val="af1"/>
        <w:ind w:firstLine="0"/>
        <w:rPr>
          <w:sz w:val="22"/>
          <w:szCs w:val="22"/>
        </w:rPr>
      </w:pPr>
    </w:p>
    <w:p w14:paraId="79610639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от Арендатора                                  ___________________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1A38A222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9B0BBB6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 М.П.</w:t>
      </w:r>
    </w:p>
    <w:p w14:paraId="5C1DE1EC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1710C68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8F593F2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от Арендодателя                              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5922F8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3039A486" w14:textId="77777777" w:rsidR="00A1706C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E69866B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21567344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М.П.                     </w:t>
      </w:r>
    </w:p>
    <w:p w14:paraId="0C90BA9E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2753FABE" w14:textId="77777777" w:rsidR="00A1706C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  <w:sectPr w:rsidR="00A1706C" w:rsidSect="00841F31">
          <w:headerReference w:type="default" r:id="rId8"/>
          <w:footerReference w:type="default" r:id="rId9"/>
          <w:pgSz w:w="11900" w:h="16800"/>
          <w:pgMar w:top="567" w:right="701" w:bottom="567" w:left="1100" w:header="0" w:footer="0" w:gutter="0"/>
          <w:cols w:space="720"/>
          <w:noEndnote/>
          <w:docGrid w:linePitch="326"/>
        </w:sectPr>
      </w:pPr>
    </w:p>
    <w:p w14:paraId="5BC71F77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№2</w:t>
      </w:r>
    </w:p>
    <w:p w14:paraId="010F0D46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97CDF44" w14:textId="77777777" w:rsidR="00A1706C" w:rsidRPr="003D3C77" w:rsidRDefault="00A1706C" w:rsidP="00A1706C">
      <w:pPr>
        <w:ind w:firstLine="0"/>
        <w:rPr>
          <w:rFonts w:ascii="Times New Roman" w:hAnsi="Times New Roman" w:cs="Times New Roman"/>
        </w:rPr>
      </w:pPr>
    </w:p>
    <w:p w14:paraId="068E0D53" w14:textId="77777777" w:rsidR="00355728" w:rsidRPr="003D3C77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D3C77">
        <w:rPr>
          <w:rFonts w:ascii="Times New Roman" w:hAnsi="Times New Roman" w:cs="Times New Roman"/>
          <w:b/>
          <w:sz w:val="22"/>
          <w:szCs w:val="22"/>
        </w:rPr>
        <w:t xml:space="preserve">Выкопировка из технического паспорта поэтажного плана помещений </w:t>
      </w:r>
    </w:p>
    <w:p w14:paraId="12A1CB06" w14:textId="77777777" w:rsidR="00355728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b/>
          <w:sz w:val="22"/>
          <w:szCs w:val="22"/>
        </w:rPr>
        <w:t xml:space="preserve">по адресу: </w:t>
      </w:r>
      <w:r w:rsidRPr="004D26B7">
        <w:rPr>
          <w:rFonts w:ascii="Times New Roman" w:hAnsi="Times New Roman" w:cs="Times New Roman"/>
          <w:b/>
          <w:snapToGrid w:val="0"/>
          <w:sz w:val="22"/>
          <w:szCs w:val="22"/>
        </w:rPr>
        <w:t>Красноярский край, Туруханский район, п. Светлогорск, ул. Сидорова, д. 1</w:t>
      </w:r>
    </w:p>
    <w:p w14:paraId="63F65C8D" w14:textId="77777777" w:rsidR="00355728" w:rsidRPr="003D3C77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559B319" w14:textId="582D70E3" w:rsidR="00355728" w:rsidRPr="00B44D24" w:rsidRDefault="00355728" w:rsidP="00B44D24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noProof/>
          <w:sz w:val="22"/>
          <w:szCs w:val="22"/>
        </w:rPr>
        <w:t>Этаж №1</w:t>
      </w:r>
    </w:p>
    <w:p w14:paraId="5D388180" w14:textId="7DF585CA" w:rsidR="00355728" w:rsidRPr="003D3C77" w:rsidRDefault="00027FFE" w:rsidP="00355728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drawing>
          <wp:inline distT="0" distB="0" distL="0" distR="0" wp14:anchorId="4F1A977C" wp14:editId="4A3248B0">
            <wp:extent cx="9323070" cy="27244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363896" cy="2736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CE6E9" w14:textId="77777777" w:rsidR="00355728" w:rsidRPr="003D3C77" w:rsidRDefault="00355728" w:rsidP="00355728">
      <w:pPr>
        <w:rPr>
          <w:rFonts w:ascii="Times New Roman" w:hAnsi="Times New Roman" w:cs="Times New Roman"/>
          <w:sz w:val="22"/>
          <w:szCs w:val="22"/>
        </w:rPr>
      </w:pPr>
    </w:p>
    <w:p w14:paraId="453A3095" w14:textId="77777777" w:rsidR="00027FFE" w:rsidRPr="00027FFE" w:rsidRDefault="00027FFE" w:rsidP="00027FFE">
      <w:pPr>
        <w:tabs>
          <w:tab w:val="left" w:pos="11310"/>
        </w:tabs>
        <w:rPr>
          <w:rFonts w:ascii="Times New Roman" w:hAnsi="Times New Roman" w:cs="Times New Roman"/>
          <w:sz w:val="22"/>
          <w:szCs w:val="22"/>
          <w:vertAlign w:val="superscript"/>
        </w:rPr>
      </w:pPr>
      <w:r w:rsidRPr="00027FFE">
        <w:rPr>
          <w:rFonts w:ascii="Times New Roman" w:hAnsi="Times New Roman" w:cs="Times New Roman"/>
          <w:sz w:val="22"/>
          <w:szCs w:val="22"/>
        </w:rPr>
        <w:t xml:space="preserve">Помещение, передаваемое по договору аренды №______ от «_____» ______________ _____г., </w:t>
      </w:r>
      <w:proofErr w:type="gramStart"/>
      <w:r w:rsidRPr="00027FFE">
        <w:rPr>
          <w:rFonts w:ascii="Times New Roman" w:hAnsi="Times New Roman" w:cs="Times New Roman"/>
          <w:sz w:val="22"/>
          <w:szCs w:val="22"/>
        </w:rPr>
        <w:t>согласно технического плана</w:t>
      </w:r>
      <w:proofErr w:type="gramEnd"/>
      <w:r w:rsidRPr="00027FFE">
        <w:rPr>
          <w:rFonts w:ascii="Times New Roman" w:hAnsi="Times New Roman" w:cs="Times New Roman"/>
          <w:sz w:val="22"/>
          <w:szCs w:val="22"/>
        </w:rPr>
        <w:t>: №33 площадью 34,6м2.</w:t>
      </w:r>
    </w:p>
    <w:p w14:paraId="64669AE5" w14:textId="77777777" w:rsidR="00027FFE" w:rsidRPr="00027FFE" w:rsidRDefault="00027FFE" w:rsidP="00027FFE">
      <w:pPr>
        <w:tabs>
          <w:tab w:val="left" w:pos="11310"/>
        </w:tabs>
        <w:rPr>
          <w:rFonts w:ascii="Times New Roman" w:hAnsi="Times New Roman" w:cs="Times New Roman"/>
          <w:b/>
          <w:sz w:val="22"/>
          <w:szCs w:val="22"/>
        </w:rPr>
      </w:pPr>
    </w:p>
    <w:p w14:paraId="09B588E4" w14:textId="77777777" w:rsidR="00A1706C" w:rsidRPr="00901146" w:rsidRDefault="00A1706C" w:rsidP="00A1706C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</w:rPr>
      </w:pPr>
    </w:p>
    <w:p w14:paraId="1451428F" w14:textId="77777777" w:rsidR="00A1706C" w:rsidRDefault="00A1706C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0C73367A" w14:textId="77777777" w:rsidR="00A1706C" w:rsidRDefault="00A1706C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AFDA795" w14:textId="4E6767CE" w:rsidR="00A1706C" w:rsidRPr="007D67CC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3012E0FD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4B3C72BC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  <w:r w:rsidRPr="008766B3">
        <w:rPr>
          <w:rFonts w:ascii="Times New Roman" w:hAnsi="Times New Roman" w:cs="Times New Roman"/>
          <w:sz w:val="22"/>
          <w:szCs w:val="22"/>
        </w:rPr>
        <w:tab/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_____________/__________________</w:t>
      </w:r>
    </w:p>
    <w:p w14:paraId="52D59C5C" w14:textId="77777777" w:rsidR="00EC5D53" w:rsidRDefault="00EC5D53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6F885F22" w14:textId="77777777" w:rsidR="00EC5D53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3E94C9B3" w14:textId="77777777" w:rsidR="00EC5D53" w:rsidRDefault="00EC5D53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5F4E05ED" w14:textId="37050B67" w:rsidR="00EC5D53" w:rsidRPr="00A9510B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  <w:sectPr w:rsidR="00EC5D53" w:rsidRPr="00A9510B" w:rsidSect="00B3591F">
          <w:pgSz w:w="16800" w:h="11900" w:orient="landscape"/>
          <w:pgMar w:top="993" w:right="567" w:bottom="426" w:left="567" w:header="0" w:footer="0" w:gutter="0"/>
          <w:cols w:space="720"/>
          <w:noEndnote/>
          <w:docGrid w:linePitch="326"/>
        </w:sectPr>
      </w:pPr>
      <w:r>
        <w:rPr>
          <w:rFonts w:ascii="Times New Roman" w:hAnsi="Times New Roman" w:cs="Times New Roman"/>
          <w:sz w:val="22"/>
          <w:szCs w:val="22"/>
        </w:rPr>
        <w:t xml:space="preserve"> М.П.                                                                                                                                                                                                          М.П.</w:t>
      </w:r>
    </w:p>
    <w:p w14:paraId="4F4641E5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№3</w:t>
      </w:r>
    </w:p>
    <w:p w14:paraId="555ABE24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153D3DA7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6972E996" w14:textId="77777777" w:rsidR="00A1706C" w:rsidRPr="00A1706C" w:rsidRDefault="00A1706C" w:rsidP="00A1706C">
      <w:pPr>
        <w:tabs>
          <w:tab w:val="left" w:pos="13608"/>
        </w:tabs>
        <w:ind w:right="272"/>
        <w:jc w:val="center"/>
        <w:rPr>
          <w:rFonts w:ascii="Times New Roman" w:hAnsi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/>
          <w:b/>
          <w:snapToGrid w:val="0"/>
          <w:sz w:val="22"/>
          <w:szCs w:val="22"/>
        </w:rPr>
        <w:t>ЭКСПЛИКАЦИЯ К ПОЭТАЖНОМУ ПЛАНУ ЗДАНИЯ</w:t>
      </w:r>
    </w:p>
    <w:p w14:paraId="2FFDC886" w14:textId="62AB8F52" w:rsidR="00A1706C" w:rsidRDefault="00355728" w:rsidP="00EC5D53">
      <w:pPr>
        <w:tabs>
          <w:tab w:val="left" w:pos="13608"/>
        </w:tabs>
        <w:ind w:right="272"/>
        <w:jc w:val="center"/>
        <w:rPr>
          <w:rFonts w:ascii="Times New Roman" w:hAnsi="Times New Roman" w:cs="Times New Roman"/>
          <w:sz w:val="18"/>
          <w:szCs w:val="18"/>
        </w:rPr>
      </w:pPr>
      <w:r w:rsidRPr="00355728">
        <w:rPr>
          <w:noProof/>
        </w:rPr>
        <w:drawing>
          <wp:inline distT="0" distB="0" distL="0" distR="0" wp14:anchorId="0D8786AD" wp14:editId="2346476F">
            <wp:extent cx="5445727" cy="8221980"/>
            <wp:effectExtent l="0" t="0" r="3175" b="762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53018" cy="823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284D6" w14:textId="77777777" w:rsidR="00A1706C" w:rsidRDefault="00A1706C" w:rsidP="00A1706C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19AEDC83" w14:textId="49267035" w:rsidR="00A1706C" w:rsidRPr="007D67CC" w:rsidRDefault="00A1706C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EC5D53">
        <w:rPr>
          <w:rFonts w:ascii="Times New Roman" w:hAnsi="Times New Roman" w:cs="Times New Roman"/>
          <w:b/>
          <w:sz w:val="22"/>
          <w:szCs w:val="22"/>
        </w:rPr>
        <w:t xml:space="preserve">                                  </w:t>
      </w:r>
      <w:r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644E4E1A" w14:textId="6AA63678" w:rsidR="00A1706C" w:rsidRDefault="00A1706C" w:rsidP="0035572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</w:t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</w:p>
    <w:p w14:paraId="597D9AEB" w14:textId="3ED8B8A2" w:rsidR="00EC5D53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                                                                                                        М.П.</w:t>
      </w:r>
    </w:p>
    <w:p w14:paraId="3A9FCB0D" w14:textId="77777777" w:rsidR="00841F31" w:rsidRPr="003D3C77" w:rsidRDefault="00841F31" w:rsidP="00841F31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№4</w:t>
      </w:r>
    </w:p>
    <w:p w14:paraId="1F3D96E1" w14:textId="77777777" w:rsidR="00841F31" w:rsidRDefault="00841F31" w:rsidP="00841F31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18D1F175" w14:textId="77777777" w:rsidR="00841F31" w:rsidRDefault="00841F31" w:rsidP="00841F31">
      <w:pPr>
        <w:ind w:firstLine="0"/>
        <w:jc w:val="center"/>
        <w:rPr>
          <w:rFonts w:ascii="Times New Roman" w:hAnsi="Times New Roman" w:cs="Times New Roman"/>
          <w:b/>
          <w:bCs/>
          <w:szCs w:val="22"/>
        </w:rPr>
      </w:pPr>
    </w:p>
    <w:p w14:paraId="4928E66D" w14:textId="77777777" w:rsidR="00841F31" w:rsidRDefault="00841F31" w:rsidP="00841F31">
      <w:pPr>
        <w:ind w:firstLine="0"/>
        <w:rPr>
          <w:rFonts w:ascii="Times New Roman" w:hAnsi="Times New Roman" w:cs="Times New Roman"/>
          <w:b/>
          <w:bCs/>
          <w:szCs w:val="22"/>
        </w:rPr>
      </w:pPr>
    </w:p>
    <w:p w14:paraId="411CC408" w14:textId="77777777" w:rsidR="00841F31" w:rsidRDefault="00841F31" w:rsidP="00841F31">
      <w:pPr>
        <w:ind w:firstLine="0"/>
        <w:jc w:val="center"/>
        <w:rPr>
          <w:rFonts w:ascii="Times New Roman" w:hAnsi="Times New Roman" w:cs="Times New Roman"/>
          <w:b/>
          <w:bCs/>
          <w:szCs w:val="22"/>
        </w:rPr>
      </w:pPr>
    </w:p>
    <w:p w14:paraId="079937FC" w14:textId="77777777" w:rsidR="00841F31" w:rsidRPr="006C5586" w:rsidRDefault="00841F31" w:rsidP="00841F31">
      <w:pPr>
        <w:ind w:firstLine="0"/>
        <w:jc w:val="center"/>
        <w:rPr>
          <w:rFonts w:ascii="Times New Roman" w:hAnsi="Times New Roman" w:cs="Times New Roman"/>
          <w:b/>
          <w:bCs/>
          <w:szCs w:val="22"/>
        </w:rPr>
      </w:pPr>
      <w:r w:rsidRPr="006C5586">
        <w:rPr>
          <w:rFonts w:ascii="Times New Roman" w:hAnsi="Times New Roman" w:cs="Times New Roman"/>
          <w:b/>
          <w:bCs/>
          <w:szCs w:val="22"/>
        </w:rPr>
        <w:t xml:space="preserve">Расчет арендной платы по объекту: </w:t>
      </w:r>
    </w:p>
    <w:p w14:paraId="154800A2" w14:textId="6C207288" w:rsidR="00841F31" w:rsidRPr="00257B77" w:rsidRDefault="00841F31" w:rsidP="00841F31">
      <w:pPr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41F31">
        <w:rPr>
          <w:rFonts w:ascii="Times New Roman" w:hAnsi="Times New Roman" w:cs="Times New Roman"/>
          <w:b/>
          <w:snapToGrid w:val="0"/>
          <w:szCs w:val="22"/>
        </w:rPr>
        <w:t>нежилое помещение №33, расположенное на 1 этаже в здании по адресу: Красноярский край, Туруханский район, п. Светлогорск, ул. Сидорова, д. 1, общей площадью 34,6м</w:t>
      </w:r>
      <w:r w:rsidRPr="00841F31">
        <w:rPr>
          <w:rFonts w:ascii="Times New Roman" w:hAnsi="Times New Roman" w:cs="Times New Roman"/>
          <w:b/>
          <w:snapToGrid w:val="0"/>
          <w:szCs w:val="22"/>
          <w:vertAlign w:val="superscript"/>
        </w:rPr>
        <w:t>2</w:t>
      </w:r>
    </w:p>
    <w:p w14:paraId="064D0F9C" w14:textId="719475D4" w:rsidR="00841F31" w:rsidRPr="006C5586" w:rsidRDefault="00841F31" w:rsidP="00841F31">
      <w:pPr>
        <w:rPr>
          <w:rFonts w:ascii="Times New Roman" w:hAnsi="Times New Roman" w:cs="Times New Roman"/>
        </w:rPr>
      </w:pPr>
      <w:r w:rsidRPr="006C5586">
        <w:rPr>
          <w:rFonts w:ascii="Times New Roman" w:hAnsi="Times New Roman" w:cs="Times New Roman"/>
        </w:rPr>
        <w:t xml:space="preserve">Размер арендной платы определяется на основании отчета об оценке рыночной стоимости и размера годовой арендной платы нежилого помещения от </w:t>
      </w:r>
      <w:r>
        <w:rPr>
          <w:rFonts w:ascii="Times New Roman" w:hAnsi="Times New Roman" w:cs="Times New Roman"/>
        </w:rPr>
        <w:t>12.10</w:t>
      </w:r>
      <w:r w:rsidRPr="006C5586">
        <w:rPr>
          <w:rFonts w:ascii="Times New Roman" w:hAnsi="Times New Roman" w:cs="Times New Roman"/>
        </w:rPr>
        <w:t xml:space="preserve">.2022 № </w:t>
      </w:r>
      <w:r>
        <w:rPr>
          <w:rFonts w:ascii="Times New Roman" w:hAnsi="Times New Roman" w:cs="Times New Roman"/>
        </w:rPr>
        <w:t>383</w:t>
      </w:r>
      <w:r w:rsidRPr="006C5586">
        <w:rPr>
          <w:rFonts w:ascii="Times New Roman" w:hAnsi="Times New Roman" w:cs="Times New Roman"/>
        </w:rPr>
        <w:t xml:space="preserve">/2022, выполненного ООО «Практик Комфорт» по формуле: </w:t>
      </w:r>
    </w:p>
    <w:p w14:paraId="555C9575" w14:textId="77777777" w:rsidR="00841F31" w:rsidRDefault="00841F31" w:rsidP="00841F31">
      <w:pPr>
        <w:rPr>
          <w:rFonts w:ascii="Times New Roman" w:hAnsi="Times New Roman" w:cs="Times New Roman"/>
          <w:sz w:val="22"/>
          <w:szCs w:val="22"/>
        </w:rPr>
      </w:pPr>
    </w:p>
    <w:p w14:paraId="5BDE95C6" w14:textId="77777777" w:rsidR="00841F31" w:rsidRPr="006C5586" w:rsidRDefault="00841F31" w:rsidP="00841F31">
      <w:pPr>
        <w:ind w:firstLine="0"/>
        <w:jc w:val="center"/>
        <w:rPr>
          <w:rFonts w:ascii="Times New Roman" w:hAnsi="Times New Roman" w:cs="Times New Roman"/>
          <w:b/>
          <w:bCs/>
          <w:sz w:val="14"/>
          <w:szCs w:val="22"/>
        </w:rPr>
      </w:pPr>
      <w:r w:rsidRPr="006C5586">
        <w:rPr>
          <w:rFonts w:ascii="Times New Roman" w:hAnsi="Times New Roman" w:cs="Times New Roman"/>
          <w:b/>
          <w:bCs/>
          <w:szCs w:val="22"/>
        </w:rPr>
        <w:t>А</w:t>
      </w:r>
      <w:r>
        <w:rPr>
          <w:rFonts w:ascii="Times New Roman" w:hAnsi="Times New Roman" w:cs="Times New Roman"/>
          <w:b/>
          <w:bCs/>
          <w:sz w:val="14"/>
          <w:szCs w:val="22"/>
        </w:rPr>
        <w:t>ПЛ</w:t>
      </w:r>
      <w:r w:rsidRPr="006C5586">
        <w:rPr>
          <w:rFonts w:ascii="Times New Roman" w:hAnsi="Times New Roman" w:cs="Times New Roman"/>
          <w:b/>
          <w:bCs/>
          <w:szCs w:val="22"/>
        </w:rPr>
        <w:t xml:space="preserve"> = Р</w:t>
      </w:r>
      <w:r w:rsidRPr="006C5586">
        <w:rPr>
          <w:rFonts w:ascii="Times New Roman" w:hAnsi="Times New Roman" w:cs="Times New Roman"/>
          <w:b/>
          <w:bCs/>
          <w:sz w:val="14"/>
          <w:szCs w:val="22"/>
        </w:rPr>
        <w:t>АП</w:t>
      </w:r>
      <w:r w:rsidRPr="006C5586">
        <w:rPr>
          <w:rFonts w:ascii="Times New Roman" w:hAnsi="Times New Roman" w:cs="Times New Roman"/>
          <w:b/>
          <w:bCs/>
        </w:rPr>
        <w:t xml:space="preserve"> / 12</w:t>
      </w:r>
      <w:r>
        <w:rPr>
          <w:rFonts w:ascii="Times New Roman" w:hAnsi="Times New Roman" w:cs="Times New Roman"/>
          <w:b/>
          <w:bCs/>
        </w:rPr>
        <w:t>мес,</w:t>
      </w:r>
    </w:p>
    <w:p w14:paraId="0524B8D5" w14:textId="77777777" w:rsidR="00841F31" w:rsidRDefault="00841F31" w:rsidP="00841F31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6CD36611" w14:textId="77777777" w:rsidR="00841F31" w:rsidRDefault="00841F31" w:rsidP="00841F31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6C5586">
        <w:rPr>
          <w:rFonts w:ascii="Times New Roman" w:hAnsi="Times New Roman" w:cs="Times New Roman"/>
          <w:bCs/>
          <w:szCs w:val="22"/>
        </w:rPr>
        <w:t>А</w:t>
      </w:r>
      <w:r w:rsidRPr="006C5586">
        <w:rPr>
          <w:rFonts w:ascii="Times New Roman" w:hAnsi="Times New Roman" w:cs="Times New Roman"/>
          <w:bCs/>
          <w:sz w:val="14"/>
          <w:szCs w:val="22"/>
        </w:rPr>
        <w:t>ПЛ</w:t>
      </w:r>
      <w:r>
        <w:rPr>
          <w:rFonts w:ascii="Times New Roman" w:hAnsi="Times New Roman" w:cs="Times New Roman"/>
          <w:sz w:val="22"/>
          <w:szCs w:val="22"/>
        </w:rPr>
        <w:t>– сумма арендной платы в месяц, руб.</w:t>
      </w:r>
    </w:p>
    <w:p w14:paraId="04FF9E34" w14:textId="77777777" w:rsidR="00841F31" w:rsidRDefault="00841F31" w:rsidP="00841F31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6C5586">
        <w:rPr>
          <w:rFonts w:ascii="Times New Roman" w:hAnsi="Times New Roman" w:cs="Times New Roman"/>
          <w:bCs/>
          <w:szCs w:val="22"/>
        </w:rPr>
        <w:t>Р</w:t>
      </w:r>
      <w:r w:rsidRPr="006C5586">
        <w:rPr>
          <w:rFonts w:ascii="Times New Roman" w:hAnsi="Times New Roman" w:cs="Times New Roman"/>
          <w:bCs/>
          <w:sz w:val="14"/>
          <w:szCs w:val="22"/>
        </w:rPr>
        <w:t>АП</w:t>
      </w:r>
      <w:r>
        <w:rPr>
          <w:rFonts w:ascii="Times New Roman" w:hAnsi="Times New Roman" w:cs="Times New Roman"/>
          <w:sz w:val="22"/>
          <w:szCs w:val="22"/>
        </w:rPr>
        <w:t xml:space="preserve"> – рыночная стоимость права пользования (аренды) нежилым помещением, руб. в год</w:t>
      </w:r>
    </w:p>
    <w:p w14:paraId="5D64E676" w14:textId="77777777" w:rsidR="00841F31" w:rsidRDefault="00841F31" w:rsidP="00841F31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2EA3834" w14:textId="77777777" w:rsidR="00841F31" w:rsidRPr="00BE478F" w:rsidRDefault="00841F31" w:rsidP="00841F31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BE478F">
        <w:rPr>
          <w:rFonts w:ascii="Times New Roman" w:hAnsi="Times New Roman" w:cs="Times New Roman"/>
          <w:b/>
          <w:bCs/>
        </w:rPr>
        <w:t>Арендная плата в месяц:</w:t>
      </w:r>
    </w:p>
    <w:p w14:paraId="6E7AD59D" w14:textId="77777777" w:rsidR="00841F31" w:rsidRPr="00BE478F" w:rsidRDefault="00841F31" w:rsidP="00841F31">
      <w:pPr>
        <w:ind w:firstLine="0"/>
        <w:jc w:val="center"/>
        <w:rPr>
          <w:rFonts w:ascii="Times New Roman" w:hAnsi="Times New Roman" w:cs="Times New Roman"/>
        </w:rPr>
      </w:pPr>
    </w:p>
    <w:p w14:paraId="7961E71D" w14:textId="61AEC051" w:rsidR="00841F31" w:rsidRPr="00BE478F" w:rsidRDefault="00841F31" w:rsidP="00841F31">
      <w:pPr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14 388</w:t>
      </w:r>
      <w:r w:rsidRPr="00BE478F">
        <w:rPr>
          <w:rFonts w:ascii="Times New Roman" w:hAnsi="Times New Roman" w:cs="Times New Roman"/>
        </w:rPr>
        <w:t xml:space="preserve">/12 = </w:t>
      </w:r>
      <w:r>
        <w:rPr>
          <w:rFonts w:ascii="Times New Roman" w:hAnsi="Times New Roman" w:cs="Times New Roman"/>
          <w:b/>
          <w:bCs/>
        </w:rPr>
        <w:t>1 199,00</w:t>
      </w:r>
      <w:r w:rsidRPr="00BE478F">
        <w:rPr>
          <w:rFonts w:ascii="Times New Roman" w:hAnsi="Times New Roman" w:cs="Times New Roman"/>
          <w:b/>
          <w:bCs/>
        </w:rPr>
        <w:t xml:space="preserve"> руб.</w:t>
      </w:r>
    </w:p>
    <w:p w14:paraId="3BEC36DA" w14:textId="77777777" w:rsidR="00841F31" w:rsidRPr="00BE478F" w:rsidRDefault="00841F31" w:rsidP="00841F31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14:paraId="700111A6" w14:textId="77777777" w:rsidR="00841F31" w:rsidRPr="00BE478F" w:rsidRDefault="00841F31" w:rsidP="00841F31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14:paraId="740EFFF1" w14:textId="77777777" w:rsidR="00841F31" w:rsidRPr="00BE478F" w:rsidRDefault="00841F31" w:rsidP="00841F31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BE478F">
        <w:rPr>
          <w:rFonts w:ascii="Times New Roman" w:hAnsi="Times New Roman" w:cs="Times New Roman"/>
          <w:b/>
          <w:bCs/>
        </w:rPr>
        <w:t>Арендная плата в год:</w:t>
      </w:r>
    </w:p>
    <w:p w14:paraId="7E7DBD74" w14:textId="77777777" w:rsidR="00841F31" w:rsidRPr="00BE478F" w:rsidRDefault="00841F31" w:rsidP="00841F31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14:paraId="38DA038D" w14:textId="0814D83E" w:rsidR="00841F31" w:rsidRPr="00BE478F" w:rsidRDefault="00841F31" w:rsidP="00841F31">
      <w:pPr>
        <w:ind w:firstLine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1 199,00</w:t>
      </w:r>
      <w:r w:rsidRPr="00BE478F">
        <w:rPr>
          <w:rFonts w:ascii="Times New Roman" w:hAnsi="Times New Roman" w:cs="Times New Roman"/>
          <w:bCs/>
        </w:rPr>
        <w:t xml:space="preserve">*12 = </w:t>
      </w:r>
      <w:r>
        <w:rPr>
          <w:rFonts w:ascii="Times New Roman" w:hAnsi="Times New Roman" w:cs="Times New Roman"/>
          <w:b/>
          <w:bCs/>
        </w:rPr>
        <w:t>14 388,00</w:t>
      </w:r>
      <w:r w:rsidRPr="00BE478F">
        <w:rPr>
          <w:rFonts w:ascii="Times New Roman" w:hAnsi="Times New Roman" w:cs="Times New Roman"/>
        </w:rPr>
        <w:t xml:space="preserve"> </w:t>
      </w:r>
      <w:r w:rsidRPr="00BE478F">
        <w:rPr>
          <w:rFonts w:ascii="Times New Roman" w:hAnsi="Times New Roman" w:cs="Times New Roman"/>
          <w:b/>
          <w:bCs/>
        </w:rPr>
        <w:t>руб.</w:t>
      </w:r>
    </w:p>
    <w:p w14:paraId="1EC70E2B" w14:textId="77777777" w:rsidR="00841F31" w:rsidRDefault="00841F31" w:rsidP="00841F31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55774835" w14:textId="77777777" w:rsidR="00841F31" w:rsidRDefault="00841F31" w:rsidP="00841F31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5C1A091F" w14:textId="77777777" w:rsidR="00841F31" w:rsidRDefault="00841F31" w:rsidP="00841F31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6DDCCB5E" w14:textId="77777777" w:rsidR="00841F31" w:rsidRDefault="00841F31" w:rsidP="00841F31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4A72BE92" w14:textId="77777777" w:rsidR="00841F31" w:rsidRPr="008766B3" w:rsidRDefault="00841F31" w:rsidP="00841F31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F05D6C2" w14:textId="77777777" w:rsidR="00841F31" w:rsidRDefault="00841F31" w:rsidP="00841F31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0E0CA3A6" w14:textId="77777777" w:rsidR="00841F31" w:rsidRDefault="00841F31" w:rsidP="00841F31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от Арендатора</w:t>
      </w:r>
    </w:p>
    <w:p w14:paraId="15EEE29C" w14:textId="77777777" w:rsidR="00841F31" w:rsidRPr="007D67CC" w:rsidRDefault="00841F31" w:rsidP="00841F31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</w:p>
    <w:p w14:paraId="08784335" w14:textId="77777777" w:rsidR="00841F31" w:rsidRDefault="00841F31" w:rsidP="00841F31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 xml:space="preserve">/___________________                                           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</w:p>
    <w:p w14:paraId="08B6F524" w14:textId="77777777" w:rsidR="00841F31" w:rsidRDefault="00841F31" w:rsidP="00841F31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6DE711FC" w14:textId="77777777" w:rsidR="00841F31" w:rsidRDefault="00841F31" w:rsidP="00841F31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                                                                                                       М.П.</w:t>
      </w:r>
    </w:p>
    <w:p w14:paraId="54A9DB52" w14:textId="77777777" w:rsidR="00841F31" w:rsidRDefault="00841F31" w:rsidP="00841F31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1B2FEAC2" w14:textId="77777777" w:rsidR="00841F31" w:rsidRDefault="00841F31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sectPr w:rsidR="00841F31" w:rsidSect="003A2296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CF1841" w14:textId="77777777" w:rsidR="00C65344" w:rsidRDefault="00C65344" w:rsidP="000C5E23">
      <w:r>
        <w:separator/>
      </w:r>
    </w:p>
  </w:endnote>
  <w:endnote w:type="continuationSeparator" w:id="0">
    <w:p w14:paraId="78488FBC" w14:textId="77777777" w:rsidR="00C65344" w:rsidRDefault="00C65344" w:rsidP="000C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DACBD" w14:textId="77777777" w:rsidR="00A1706C" w:rsidRDefault="00A1706C" w:rsidP="00B3591F">
    <w:pPr>
      <w:pStyle w:val="ac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2B4293" w14:textId="77777777" w:rsidR="00C65344" w:rsidRDefault="00C65344" w:rsidP="000C5E23">
      <w:r>
        <w:separator/>
      </w:r>
    </w:p>
  </w:footnote>
  <w:footnote w:type="continuationSeparator" w:id="0">
    <w:p w14:paraId="3634D291" w14:textId="77777777" w:rsidR="00C65344" w:rsidRDefault="00C65344" w:rsidP="000C5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CF585" w14:textId="77777777" w:rsidR="00A1706C" w:rsidRDefault="00A1706C" w:rsidP="00B3591F">
    <w:pPr>
      <w:pStyle w:val="a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6"/>
    <w:multiLevelType w:val="singleLevel"/>
    <w:tmpl w:val="00000006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A"/>
    <w:multiLevelType w:val="single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21C418E8"/>
    <w:multiLevelType w:val="hybridMultilevel"/>
    <w:tmpl w:val="ED0C90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B05FD1"/>
    <w:multiLevelType w:val="hybridMultilevel"/>
    <w:tmpl w:val="5ED0A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440D1"/>
    <w:multiLevelType w:val="hybridMultilevel"/>
    <w:tmpl w:val="D902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2F5"/>
    <w:rsid w:val="00027FFE"/>
    <w:rsid w:val="0007252B"/>
    <w:rsid w:val="00095240"/>
    <w:rsid w:val="000B1BDE"/>
    <w:rsid w:val="000C5E23"/>
    <w:rsid w:val="000F5A38"/>
    <w:rsid w:val="000F5B56"/>
    <w:rsid w:val="0013739D"/>
    <w:rsid w:val="0014296D"/>
    <w:rsid w:val="00154E0D"/>
    <w:rsid w:val="00170FFF"/>
    <w:rsid w:val="001844E6"/>
    <w:rsid w:val="001B574F"/>
    <w:rsid w:val="00216240"/>
    <w:rsid w:val="0021638D"/>
    <w:rsid w:val="00231E30"/>
    <w:rsid w:val="00247BE3"/>
    <w:rsid w:val="00267E6F"/>
    <w:rsid w:val="002F0726"/>
    <w:rsid w:val="003221E6"/>
    <w:rsid w:val="00355728"/>
    <w:rsid w:val="00363FF5"/>
    <w:rsid w:val="00370F23"/>
    <w:rsid w:val="003A2296"/>
    <w:rsid w:val="003C2917"/>
    <w:rsid w:val="0043287E"/>
    <w:rsid w:val="0044655E"/>
    <w:rsid w:val="00493273"/>
    <w:rsid w:val="00497093"/>
    <w:rsid w:val="004A04B6"/>
    <w:rsid w:val="004A319D"/>
    <w:rsid w:val="004C2B9E"/>
    <w:rsid w:val="004D1008"/>
    <w:rsid w:val="004D2275"/>
    <w:rsid w:val="004F27EF"/>
    <w:rsid w:val="00515721"/>
    <w:rsid w:val="005379A5"/>
    <w:rsid w:val="00553AFE"/>
    <w:rsid w:val="005A7EF0"/>
    <w:rsid w:val="005F2E7F"/>
    <w:rsid w:val="00644155"/>
    <w:rsid w:val="00666203"/>
    <w:rsid w:val="006801AA"/>
    <w:rsid w:val="006B539C"/>
    <w:rsid w:val="006C0407"/>
    <w:rsid w:val="00772DCD"/>
    <w:rsid w:val="007873A3"/>
    <w:rsid w:val="007C5D55"/>
    <w:rsid w:val="007D07CB"/>
    <w:rsid w:val="007F212D"/>
    <w:rsid w:val="007F42F5"/>
    <w:rsid w:val="008004F4"/>
    <w:rsid w:val="00805326"/>
    <w:rsid w:val="00815377"/>
    <w:rsid w:val="00840EB4"/>
    <w:rsid w:val="00841F31"/>
    <w:rsid w:val="00843E69"/>
    <w:rsid w:val="00847E7A"/>
    <w:rsid w:val="0087742E"/>
    <w:rsid w:val="00896274"/>
    <w:rsid w:val="00935CF6"/>
    <w:rsid w:val="00977086"/>
    <w:rsid w:val="00986BDC"/>
    <w:rsid w:val="009B2E97"/>
    <w:rsid w:val="009B35A0"/>
    <w:rsid w:val="009D26FE"/>
    <w:rsid w:val="009D2F86"/>
    <w:rsid w:val="009D353E"/>
    <w:rsid w:val="009D793D"/>
    <w:rsid w:val="00A1706C"/>
    <w:rsid w:val="00A54B1F"/>
    <w:rsid w:val="00A82306"/>
    <w:rsid w:val="00AB2792"/>
    <w:rsid w:val="00AE79B8"/>
    <w:rsid w:val="00B10689"/>
    <w:rsid w:val="00B116BB"/>
    <w:rsid w:val="00B3591F"/>
    <w:rsid w:val="00B44D24"/>
    <w:rsid w:val="00B66590"/>
    <w:rsid w:val="00BA0891"/>
    <w:rsid w:val="00BA14CA"/>
    <w:rsid w:val="00BC6B53"/>
    <w:rsid w:val="00BE798F"/>
    <w:rsid w:val="00C17B60"/>
    <w:rsid w:val="00C326CB"/>
    <w:rsid w:val="00C45CDB"/>
    <w:rsid w:val="00C46C01"/>
    <w:rsid w:val="00C65344"/>
    <w:rsid w:val="00C97F7C"/>
    <w:rsid w:val="00CB1AFD"/>
    <w:rsid w:val="00D12E2C"/>
    <w:rsid w:val="00D25253"/>
    <w:rsid w:val="00D355F3"/>
    <w:rsid w:val="00D361CB"/>
    <w:rsid w:val="00D40316"/>
    <w:rsid w:val="00D848F2"/>
    <w:rsid w:val="00DE39CA"/>
    <w:rsid w:val="00E0763C"/>
    <w:rsid w:val="00E40F99"/>
    <w:rsid w:val="00E4664C"/>
    <w:rsid w:val="00E64AFD"/>
    <w:rsid w:val="00EB4DC9"/>
    <w:rsid w:val="00EC5D53"/>
    <w:rsid w:val="00F12E6A"/>
    <w:rsid w:val="00F61D87"/>
    <w:rsid w:val="00F720C6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C47D3"/>
  <w15:docId w15:val="{426F38ED-7020-4DB8-A69F-492909C9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04F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A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8004F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7">
    <w:name w:val="Hyperlink"/>
    <w:rsid w:val="008004F4"/>
    <w:rPr>
      <w:color w:val="0000FF"/>
      <w:u w:val="single"/>
    </w:rPr>
  </w:style>
  <w:style w:type="paragraph" w:customStyle="1" w:styleId="ConsPlusNormal">
    <w:name w:val="ConsPlusNormal"/>
    <w:rsid w:val="008004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8004F4"/>
  </w:style>
  <w:style w:type="paragraph" w:customStyle="1" w:styleId="Default">
    <w:name w:val="Default"/>
    <w:rsid w:val="006B5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6B539C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9">
    <w:name w:val="Основной текст Знак"/>
    <w:basedOn w:val="a0"/>
    <w:link w:val="a8"/>
    <w:rsid w:val="006B5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AF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a">
    <w:name w:val="header"/>
    <w:basedOn w:val="a"/>
    <w:link w:val="ab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Верхний колонтитул Знак"/>
    <w:basedOn w:val="a0"/>
    <w:link w:val="aa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basedOn w:val="a0"/>
    <w:link w:val="ac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яяяяяяяя"/>
    <w:basedOn w:val="a"/>
    <w:rsid w:val="00E64AFD"/>
    <w:pPr>
      <w:suppressAutoHyphens/>
      <w:autoSpaceDN/>
      <w:adjustRightInd/>
      <w:ind w:firstLine="0"/>
      <w:jc w:val="left"/>
    </w:pPr>
    <w:rPr>
      <w:rFonts w:ascii="Garamond" w:hAnsi="Garamond" w:cs="Garamond"/>
      <w:b/>
      <w:bCs/>
      <w:lang w:eastAsia="ar-SA"/>
    </w:rPr>
  </w:style>
  <w:style w:type="paragraph" w:customStyle="1" w:styleId="21">
    <w:name w:val="Основной текст 21"/>
    <w:basedOn w:val="a"/>
    <w:rsid w:val="00E64AFD"/>
    <w:pPr>
      <w:widowControl/>
      <w:suppressAutoHyphens/>
      <w:autoSpaceDE/>
      <w:autoSpaceDN/>
      <w:adjustRightInd/>
      <w:spacing w:after="120" w:line="48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ar-SA"/>
    </w:rPr>
  </w:style>
  <w:style w:type="table" w:styleId="af">
    <w:name w:val="Table Grid"/>
    <w:basedOn w:val="a1"/>
    <w:uiPriority w:val="39"/>
    <w:rsid w:val="00E64A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BA0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D40316"/>
    <w:pPr>
      <w:ind w:left="720"/>
      <w:contextualSpacing/>
    </w:pPr>
  </w:style>
  <w:style w:type="paragraph" w:styleId="af1">
    <w:name w:val="Body Text Indent"/>
    <w:basedOn w:val="a"/>
    <w:link w:val="af2"/>
    <w:uiPriority w:val="99"/>
    <w:semiHidden/>
    <w:unhideWhenUsed/>
    <w:rsid w:val="00B359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3591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B3591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-svetlogorska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2826</Words>
  <Characters>16110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5</cp:revision>
  <cp:lastPrinted>2022-10-25T05:11:00Z</cp:lastPrinted>
  <dcterms:created xsi:type="dcterms:W3CDTF">2022-10-11T05:21:00Z</dcterms:created>
  <dcterms:modified xsi:type="dcterms:W3CDTF">2022-10-25T05:37:00Z</dcterms:modified>
</cp:coreProperties>
</file>